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B49B2" w14:textId="77777777" w:rsidR="004A6CA1" w:rsidRPr="004A6CA1" w:rsidRDefault="004A6CA1" w:rsidP="004A6CA1">
      <w:pPr>
        <w:spacing w:line="240" w:lineRule="exact"/>
        <w:ind w:right="4846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Anwar Hays</w:t>
      </w:r>
    </w:p>
    <w:p w14:paraId="14CE8EF0" w14:textId="6B871D48" w:rsidR="002406A1" w:rsidRPr="004A6CA1" w:rsidRDefault="00726D0D" w:rsidP="004A6CA1">
      <w:pPr>
        <w:spacing w:line="240" w:lineRule="exact"/>
        <w:ind w:right="4846"/>
        <w:rPr>
          <w:rFonts w:asciiTheme="minorHAnsi" w:hAnsiTheme="minorHAnsi" w:cstheme="minorHAnsi"/>
          <w:bCs/>
          <w:sz w:val="22"/>
          <w:szCs w:val="22"/>
        </w:rPr>
      </w:pPr>
      <w:r w:rsidRPr="004A6CA1">
        <w:rPr>
          <w:rFonts w:asciiTheme="minorHAnsi" w:hAnsiTheme="minorHAnsi" w:cstheme="minorHAnsi"/>
          <w:bCs/>
          <w:sz w:val="22"/>
          <w:szCs w:val="22"/>
        </w:rPr>
        <w:t>35 Shields</w:t>
      </w:r>
    </w:p>
    <w:p w14:paraId="2C4716A7" w14:textId="1B912658" w:rsidR="002406A1" w:rsidRPr="004A6CA1" w:rsidRDefault="00726D0D" w:rsidP="004A6CA1">
      <w:pPr>
        <w:ind w:right="4457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Cs/>
          <w:sz w:val="22"/>
          <w:szCs w:val="22"/>
        </w:rPr>
        <w:t>Chicago, IL</w:t>
      </w:r>
      <w:r w:rsidRPr="004A6CA1">
        <w:rPr>
          <w:rFonts w:asciiTheme="minorHAnsi" w:hAnsiTheme="minorHAnsi" w:cstheme="minorHAnsi"/>
          <w:bCs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Cs/>
          <w:sz w:val="22"/>
          <w:szCs w:val="22"/>
        </w:rPr>
        <w:t xml:space="preserve">60606 (312) 777-7878 </w:t>
      </w:r>
      <w:hyperlink r:id="rId7" w:history="1">
        <w:r w:rsidR="004A6CA1" w:rsidRPr="004A6CA1">
          <w:rPr>
            <w:rStyle w:val="Hyperlink"/>
            <w:rFonts w:asciiTheme="minorHAnsi" w:hAnsiTheme="minorHAnsi" w:cstheme="minorHAnsi"/>
            <w:bCs/>
            <w:sz w:val="22"/>
            <w:szCs w:val="22"/>
          </w:rPr>
          <w:t>anwar@gmail.com</w:t>
        </w:r>
      </w:hyperlink>
    </w:p>
    <w:p w14:paraId="3E3CD49E" w14:textId="77777777" w:rsidR="002406A1" w:rsidRPr="004A6CA1" w:rsidRDefault="002406A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EB583F8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ofessional Summary</w:t>
      </w:r>
    </w:p>
    <w:p w14:paraId="5494A160" w14:textId="77777777" w:rsidR="002406A1" w:rsidRPr="004A6CA1" w:rsidRDefault="00726D0D">
      <w:pPr>
        <w:spacing w:before="75"/>
        <w:ind w:left="152" w:right="294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Proven custome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 xml:space="preserve">-focused sales leader with </w:t>
      </w:r>
      <w:r w:rsidRPr="004A6CA1">
        <w:rPr>
          <w:rFonts w:asciiTheme="minorHAnsi" w:hAnsiTheme="minorHAnsi" w:cstheme="minorHAnsi"/>
          <w:b/>
          <w:sz w:val="22"/>
          <w:szCs w:val="22"/>
        </w:rPr>
        <w:t>P&amp;G, Unileve</w:t>
      </w:r>
      <w:r w:rsidRPr="004A6CA1">
        <w:rPr>
          <w:rFonts w:asciiTheme="minorHAnsi" w:hAnsiTheme="minorHAnsi" w:cstheme="minorHAnsi"/>
          <w:b/>
          <w:spacing w:val="-20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, Gillette </w:t>
      </w:r>
      <w:r w:rsidRPr="004A6CA1">
        <w:rPr>
          <w:rFonts w:asciiTheme="minorHAnsi" w:hAnsiTheme="minorHAnsi" w:cstheme="minorHAnsi"/>
          <w:sz w:val="22"/>
          <w:szCs w:val="22"/>
        </w:rPr>
        <w:t xml:space="preserve">and other top tier </w:t>
      </w:r>
      <w:r w:rsidRPr="004A6CA1">
        <w:rPr>
          <w:rFonts w:asciiTheme="minorHAnsi" w:hAnsiTheme="minorHAnsi" w:cstheme="minorHAnsi"/>
          <w:sz w:val="22"/>
          <w:szCs w:val="22"/>
        </w:rPr>
        <w:t>consumer packaged goods companies. Proficient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 cultivating and managing collaborative business relationships with top national Drug and Food chains.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Accomplished at consistently delivering business results, developing talent, team building and following</w:t>
      </w:r>
    </w:p>
    <w:p w14:paraId="64FFC95F" w14:textId="77777777" w:rsidR="002406A1" w:rsidRPr="004A6CA1" w:rsidRDefault="00726D0D">
      <w:pPr>
        <w:ind w:left="152" w:right="177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through on commitments. Experience building new departments and o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ganizations.</w:t>
      </w:r>
      <w:r w:rsidRPr="004A6CA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 communicator with strong interpersonal skills oriented toward tangible, measurable results.</w:t>
      </w:r>
    </w:p>
    <w:p w14:paraId="43DD382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EEBB5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6F654E8D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836239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Genesis OTC</w:t>
      </w:r>
    </w:p>
    <w:p w14:paraId="775BE6DE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>Directo</w:t>
      </w:r>
      <w:r w:rsidRPr="004A6CA1">
        <w:rPr>
          <w:rFonts w:asciiTheme="minorHAnsi" w:hAnsiTheme="minorHAnsi" w:cstheme="minorHAnsi"/>
          <w:b/>
          <w:i/>
          <w:spacing w:val="-12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, Field Sales –</w:t>
      </w:r>
      <w:r w:rsidRPr="004A6CA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algreens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</w:t>
      </w:r>
      <w:r w:rsidRPr="004A6CA1">
        <w:rPr>
          <w:rFonts w:asciiTheme="minorHAnsi" w:hAnsiTheme="minorHAnsi" w:cstheme="minorHAnsi"/>
          <w:b/>
          <w:sz w:val="22"/>
          <w:szCs w:val="22"/>
        </w:rPr>
        <w:t>12/08-P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1BB4BB67" w14:textId="77777777" w:rsidR="002406A1" w:rsidRPr="004A6CA1" w:rsidRDefault="002406A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F860F7E" w14:textId="77777777" w:rsidR="002406A1" w:rsidRPr="004A6CA1" w:rsidRDefault="00726D0D">
      <w:pPr>
        <w:ind w:left="152" w:right="74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Responsible for cross-functional sales and customer marketing team supporting Genesis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second la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gest customer in North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America, representing $320MM in revenue.</w:t>
      </w:r>
      <w:r w:rsidRPr="004A6CA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The </w:t>
      </w:r>
      <w:r w:rsidRPr="004A6CA1">
        <w:rPr>
          <w:rFonts w:asciiTheme="minorHAnsi" w:hAnsiTheme="minorHAnsi" w:cstheme="minorHAnsi"/>
          <w:sz w:val="22"/>
          <w:szCs w:val="22"/>
        </w:rPr>
        <w:t>functions include Business Development Managers, Category &amp; Shopper Insights, Shopper Marketing, and Supply Chain.</w:t>
      </w:r>
    </w:p>
    <w:p w14:paraId="550D5400" w14:textId="77777777" w:rsidR="002406A1" w:rsidRPr="004A6CA1" w:rsidRDefault="002406A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B5C6E52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Exceeded shipment and profit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revenue ta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gets for four consecutive years–2009-2012.</w:t>
      </w:r>
    </w:p>
    <w:p w14:paraId="24013654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Promoted eight team members in three years</w:t>
      </w:r>
    </w:p>
    <w:p w14:paraId="5D8DF5C7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Achieved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algreens top OTC vendor partner measured by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WSL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Research – 2010-2012</w:t>
      </w:r>
    </w:p>
    <w:p w14:paraId="2A1AB527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President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Cup winne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 Sales Director of the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ear – 20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1</w:t>
      </w:r>
    </w:p>
    <w:p w14:paraId="5DA4552F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Part of project team that developed division sales and customer strategy - 2009</w:t>
      </w:r>
    </w:p>
    <w:p w14:paraId="0464D8E0" w14:textId="77777777" w:rsidR="002406A1" w:rsidRPr="004A6CA1" w:rsidRDefault="002406A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BE0B2F6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E59F0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Unilever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Consumer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oducts</w:t>
      </w:r>
    </w:p>
    <w:p w14:paraId="010D2C79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pacing w:val="-12"/>
          <w:sz w:val="22"/>
          <w:szCs w:val="22"/>
        </w:rPr>
        <w:t>V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ice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President/</w:t>
      </w:r>
      <w:r w:rsidRPr="004A6CA1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eam Leader -</w:t>
      </w:r>
      <w:r w:rsidRPr="004A6CA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algreens </w:t>
      </w:r>
      <w:r w:rsidRPr="004A6CA1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eam                                                  </w:t>
      </w:r>
      <w:r w:rsidRPr="004A6CA1">
        <w:rPr>
          <w:rFonts w:asciiTheme="minorHAnsi" w:hAnsiTheme="minorHAnsi" w:cstheme="minorHAnsi"/>
          <w:b/>
          <w:sz w:val="22"/>
          <w:szCs w:val="22"/>
        </w:rPr>
        <w:t>5/05-12/08</w:t>
      </w:r>
    </w:p>
    <w:p w14:paraId="716FE117" w14:textId="77777777" w:rsidR="002406A1" w:rsidRPr="004A6CA1" w:rsidRDefault="002406A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C1B25F7" w14:textId="77777777" w:rsidR="002406A1" w:rsidRPr="004A6CA1" w:rsidRDefault="00726D0D">
      <w:pPr>
        <w:ind w:left="152" w:right="288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Responsible for cross-functional sales and customer marketing team supporting Unilever second la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gest customer in North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America.</w:t>
      </w:r>
      <w:r w:rsidRPr="004A6CA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The functions </w:t>
      </w:r>
      <w:r w:rsidRPr="004A6CA1">
        <w:rPr>
          <w:rFonts w:asciiTheme="minorHAnsi" w:hAnsiTheme="minorHAnsi" w:cstheme="minorHAnsi"/>
          <w:sz w:val="22"/>
          <w:szCs w:val="22"/>
        </w:rPr>
        <w:t>include Customer Business Managers, Category Managers, Retail Planogram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Analyst , Logistics Manager , and a Customer Marketing.</w:t>
      </w:r>
    </w:p>
    <w:p w14:paraId="688C6EC9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3112C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#1 account team in sales growth - 2005-08.</w:t>
      </w:r>
    </w:p>
    <w:p w14:paraId="3536C45D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Exceeded shipment and profit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revenue ta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gets - 2005-08</w:t>
      </w:r>
    </w:p>
    <w:p w14:paraId="1117F589" w14:textId="77777777" w:rsidR="002406A1" w:rsidRPr="004A6CA1" w:rsidRDefault="00726D0D">
      <w:pPr>
        <w:spacing w:line="240" w:lineRule="exact"/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position w:val="-1"/>
          <w:sz w:val="22"/>
          <w:szCs w:val="22"/>
        </w:rPr>
        <w:t>• Promoted four team memb</w:t>
      </w:r>
      <w:r w:rsidRPr="004A6CA1">
        <w:rPr>
          <w:rFonts w:asciiTheme="minorHAnsi" w:hAnsiTheme="minorHAnsi" w:cstheme="minorHAnsi"/>
          <w:position w:val="-1"/>
          <w:sz w:val="22"/>
          <w:szCs w:val="22"/>
        </w:rPr>
        <w:t>ers over a two-year period</w:t>
      </w:r>
    </w:p>
    <w:p w14:paraId="5F3342C3" w14:textId="77777777" w:rsidR="002406A1" w:rsidRPr="004A6CA1" w:rsidRDefault="002406A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C95234F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9"/>
        <w:gridCol w:w="2712"/>
      </w:tblGrid>
      <w:tr w:rsidR="002406A1" w:rsidRPr="004A6CA1" w14:paraId="466F083C" w14:textId="77777777">
        <w:trPr>
          <w:trHeight w:hRule="exact" w:val="336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107859D4" w14:textId="77777777" w:rsidR="002406A1" w:rsidRPr="004A6CA1" w:rsidRDefault="00726D0D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4A6CA1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octor</w:t>
            </w:r>
            <w:r w:rsidRPr="004A6CA1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&amp; Gamble (Formally Gillette)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41AE278" w14:textId="77777777" w:rsidR="002406A1" w:rsidRPr="004A6CA1" w:rsidRDefault="00726D0D">
            <w:pPr>
              <w:spacing w:before="71"/>
              <w:ind w:left="1751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6/91 -5/05</w:t>
            </w:r>
          </w:p>
        </w:tc>
      </w:tr>
      <w:tr w:rsidR="002406A1" w:rsidRPr="004A6CA1" w14:paraId="0E1C27AB" w14:textId="77777777">
        <w:trPr>
          <w:trHeight w:hRule="exact" w:val="253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2C9BBC57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Director of Sales - Food Channel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D952793" w14:textId="77777777" w:rsidR="002406A1" w:rsidRPr="004A6CA1" w:rsidRDefault="00726D0D">
            <w:pPr>
              <w:spacing w:line="240" w:lineRule="exact"/>
              <w:ind w:left="1707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7/04 - 5/05</w:t>
            </w:r>
          </w:p>
        </w:tc>
      </w:tr>
      <w:tr w:rsidR="002406A1" w:rsidRPr="004A6CA1" w14:paraId="2AC4FCEA" w14:textId="77777777">
        <w:trPr>
          <w:trHeight w:hRule="exact" w:val="336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692A88EF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Oral Care/Braun Division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FD43369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495188" w14:textId="77777777" w:rsidR="002406A1" w:rsidRPr="004A6CA1" w:rsidRDefault="00726D0D">
      <w:pPr>
        <w:ind w:left="152" w:right="246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Responsible for start up of newly created Oral Care/Braun position managing the Food Channel </w:t>
      </w:r>
      <w:r w:rsidRPr="004A6CA1">
        <w:rPr>
          <w:rFonts w:asciiTheme="minorHAnsi" w:hAnsiTheme="minorHAnsi" w:cstheme="minorHAnsi"/>
          <w:sz w:val="22"/>
          <w:szCs w:val="22"/>
        </w:rPr>
        <w:t>across the US market. The Food Channel was comprised of five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 teams, to include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eam Leaders, National/Account Executives, Broker Managers , Category Managers, and Customer Marketing Managers  responsible for 20% of the division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business in North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Am</w:t>
      </w:r>
      <w:r w:rsidRPr="004A6CA1">
        <w:rPr>
          <w:rFonts w:asciiTheme="minorHAnsi" w:hAnsiTheme="minorHAnsi" w:cstheme="minorHAnsi"/>
          <w:sz w:val="22"/>
          <w:szCs w:val="22"/>
        </w:rPr>
        <w:t xml:space="preserve">erica. </w:t>
      </w:r>
      <w:r w:rsidRPr="004A6CA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otal personnel responsibility was 42 people across the US market.</w:t>
      </w:r>
    </w:p>
    <w:p w14:paraId="5AC995BD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824A82" w14:textId="77777777" w:rsidR="002406A1" w:rsidRPr="004A6CA1" w:rsidRDefault="00726D0D">
      <w:pPr>
        <w:ind w:left="152" w:right="4364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Achieved sales increase of +20%, 100% to the assigned channel quota</w:t>
      </w:r>
    </w:p>
    <w:p w14:paraId="5B70FE58" w14:textId="77777777" w:rsidR="002406A1" w:rsidRPr="004A6CA1" w:rsidRDefault="00726D0D">
      <w:pPr>
        <w:ind w:left="152" w:right="2448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Promoted three people within the channel to headquarter and National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Account assignments</w:t>
      </w:r>
    </w:p>
    <w:p w14:paraId="18DA5AC1" w14:textId="77777777" w:rsidR="002406A1" w:rsidRPr="004A6CA1" w:rsidRDefault="00726D0D">
      <w:pPr>
        <w:ind w:left="152" w:right="1647"/>
        <w:jc w:val="both"/>
        <w:rPr>
          <w:rFonts w:asciiTheme="minorHAnsi" w:hAnsiTheme="minorHAnsi" w:cstheme="minorHAnsi"/>
          <w:sz w:val="22"/>
          <w:szCs w:val="22"/>
        </w:rPr>
        <w:sectPr w:rsidR="002406A1" w:rsidRPr="004A6CA1">
          <w:headerReference w:type="default" r:id="rId8"/>
          <w:pgSz w:w="12240" w:h="15840"/>
          <w:pgMar w:top="700" w:right="780" w:bottom="280" w:left="600" w:header="516" w:footer="0" w:gutter="0"/>
          <w:cols w:space="720"/>
        </w:sectPr>
      </w:pPr>
      <w:r w:rsidRPr="004A6CA1">
        <w:rPr>
          <w:rFonts w:asciiTheme="minorHAnsi" w:hAnsiTheme="minorHAnsi" w:cstheme="minorHAnsi"/>
          <w:sz w:val="22"/>
          <w:szCs w:val="22"/>
        </w:rPr>
        <w:t>• Lead all Gillette business units in highest market share increase for total business in the food channel</w:t>
      </w:r>
    </w:p>
    <w:p w14:paraId="0BD84DFF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434E5BD" w14:textId="77777777" w:rsidR="002406A1" w:rsidRPr="004A6CA1" w:rsidRDefault="00726D0D">
      <w:pPr>
        <w:spacing w:line="200" w:lineRule="exact"/>
        <w:ind w:left="4318" w:right="407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EXEC-Classic 2 Page Conti</w:t>
      </w:r>
      <w:r w:rsidRPr="004A6CA1">
        <w:rPr>
          <w:rFonts w:asciiTheme="minorHAnsi" w:eastAsia="Gill Sans MT" w:hAnsiTheme="minorHAnsi" w:cstheme="minorHAnsi"/>
          <w:color w:val="FF0000"/>
          <w:spacing w:val="-2"/>
          <w:sz w:val="22"/>
          <w:szCs w:val="22"/>
        </w:rPr>
        <w:t>n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ued</w:t>
      </w:r>
    </w:p>
    <w:p w14:paraId="7C5E3CAD" w14:textId="77777777" w:rsidR="002406A1" w:rsidRPr="004A6CA1" w:rsidRDefault="002406A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64AC1D1" w14:textId="77777777" w:rsidR="002406A1" w:rsidRPr="004A6CA1" w:rsidRDefault="00726D0D">
      <w:pPr>
        <w:spacing w:before="29"/>
        <w:ind w:left="2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Page 2</w:t>
      </w:r>
    </w:p>
    <w:p w14:paraId="3CFA4A44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FD649" w14:textId="77777777" w:rsidR="002406A1" w:rsidRPr="004A6CA1" w:rsidRDefault="002406A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9CCA894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eam Leader -</w:t>
      </w:r>
      <w:r w:rsidRPr="004A6CA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est/Central Region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</w:t>
      </w:r>
      <w:r w:rsidRPr="004A6CA1">
        <w:rPr>
          <w:rFonts w:asciiTheme="minorHAnsi" w:hAnsiTheme="minorHAnsi" w:cstheme="minorHAnsi"/>
          <w:b/>
          <w:i/>
          <w:spacing w:val="4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4/01 - 7/04</w:t>
      </w:r>
    </w:p>
    <w:p w14:paraId="7B6C0B7B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>Oral Care/Braun Division</w:t>
      </w:r>
    </w:p>
    <w:p w14:paraId="7B016617" w14:textId="77777777" w:rsidR="002406A1" w:rsidRPr="004A6CA1" w:rsidRDefault="002406A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FB67CA8" w14:textId="77777777" w:rsidR="002406A1" w:rsidRPr="004A6CA1" w:rsidRDefault="00726D0D">
      <w:pPr>
        <w:ind w:left="152" w:right="138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Responsible for start up of newly created Oral Care/Braun division covering the Central and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 xml:space="preserve">estern states, including Alaska and Hawaii.  </w:t>
      </w:r>
      <w:r w:rsidRPr="004A6CA1">
        <w:rPr>
          <w:rFonts w:asciiTheme="minorHAnsi" w:hAnsiTheme="minorHAnsi" w:cstheme="minorHAnsi"/>
          <w:sz w:val="22"/>
          <w:szCs w:val="22"/>
        </w:rPr>
        <w:t>Supervised a multifunctional sales and development team, to include National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Account Managers, Regional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Account Managers, and two Category Managers.</w:t>
      </w:r>
      <w:r w:rsidRPr="004A6CA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 major accounts include Meije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 Shopko, Super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alu, Fleming, HEB, Giant Eagle,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Amerisource/Be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gen, Cardi</w:t>
      </w:r>
      <w:r w:rsidRPr="004A6CA1">
        <w:rPr>
          <w:rFonts w:asciiTheme="minorHAnsi" w:hAnsiTheme="minorHAnsi" w:cstheme="minorHAnsi"/>
          <w:sz w:val="22"/>
          <w:szCs w:val="22"/>
        </w:rPr>
        <w:t>nal, and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ebco.</w:t>
      </w:r>
    </w:p>
    <w:p w14:paraId="16D9466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F6DC9" w14:textId="77777777" w:rsidR="002406A1" w:rsidRPr="004A6CA1" w:rsidRDefault="00726D0D">
      <w:pPr>
        <w:ind w:left="152" w:right="119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Assisted in the development of a new division of Gillette.  Hired/developed new sales team within the Oral Care/Braun business unit</w:t>
      </w:r>
    </w:p>
    <w:p w14:paraId="55D3759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53C75A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Exceeded sales budget for three consecutive years</w:t>
      </w:r>
    </w:p>
    <w:p w14:paraId="25138DD5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Promoted six team members in two years to national c</w:t>
      </w:r>
      <w:r w:rsidRPr="004A6CA1">
        <w:rPr>
          <w:rFonts w:asciiTheme="minorHAnsi" w:hAnsiTheme="minorHAnsi" w:cstheme="minorHAnsi"/>
          <w:sz w:val="22"/>
          <w:szCs w:val="22"/>
        </w:rPr>
        <w:t>hain account management and headquarter positions</w:t>
      </w:r>
    </w:p>
    <w:p w14:paraId="7A34D873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Lead the development of our national broker plan-including training, objective setting, communications, and</w:t>
      </w:r>
    </w:p>
    <w:p w14:paraId="5860BD32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information processes</w:t>
      </w:r>
    </w:p>
    <w:p w14:paraId="1247061A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1CC3E" w14:textId="77777777" w:rsidR="002406A1" w:rsidRPr="004A6CA1" w:rsidRDefault="002406A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AC5343A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>Channel Director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</w:t>
      </w:r>
      <w:r w:rsidRPr="004A6CA1">
        <w:rPr>
          <w:rFonts w:asciiTheme="minorHAnsi" w:hAnsiTheme="minorHAnsi" w:cstheme="minorHAnsi"/>
          <w:b/>
          <w:i/>
          <w:spacing w:val="4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6/99-4/01</w:t>
      </w:r>
    </w:p>
    <w:p w14:paraId="6A715668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>Health and Beauty Care</w:t>
      </w:r>
    </w:p>
    <w:p w14:paraId="190CBC9C" w14:textId="77777777" w:rsidR="002406A1" w:rsidRPr="004A6CA1" w:rsidRDefault="002406A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8AC6492" w14:textId="77777777" w:rsidR="002406A1" w:rsidRPr="004A6CA1" w:rsidRDefault="00726D0D">
      <w:pPr>
        <w:ind w:left="152" w:right="63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This headquarters position was responsible for managing Customer Marketing and Category Management functions for the Food Ch</w:t>
      </w:r>
      <w:r w:rsidRPr="004A6CA1">
        <w:rPr>
          <w:rFonts w:asciiTheme="minorHAnsi" w:hAnsiTheme="minorHAnsi" w:cstheme="minorHAnsi"/>
          <w:sz w:val="22"/>
          <w:szCs w:val="22"/>
        </w:rPr>
        <w:t xml:space="preserve">annel, supporting shaving, deodorant, and oral care categories. </w:t>
      </w:r>
      <w:r w:rsidRPr="004A6CA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 department consisted of 24 field-based managers who supported five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regional food teams with annual sales of $700 million.</w:t>
      </w:r>
      <w:r w:rsidRPr="004A6CA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This position assisted the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VP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 Sales in providing strategic dir</w:t>
      </w:r>
      <w:r w:rsidRPr="004A6CA1">
        <w:rPr>
          <w:rFonts w:asciiTheme="minorHAnsi" w:hAnsiTheme="minorHAnsi" w:cstheme="minorHAnsi"/>
          <w:sz w:val="22"/>
          <w:szCs w:val="22"/>
        </w:rPr>
        <w:t>ection to the field,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interfaced with Marketing on brand/channel initiatives, investigated business opportunities, and provided strategic resources to support field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 initiatives.</w:t>
      </w:r>
    </w:p>
    <w:p w14:paraId="289AFBD9" w14:textId="77777777" w:rsidR="002406A1" w:rsidRPr="004A6CA1" w:rsidRDefault="002406A1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1"/>
        <w:gridCol w:w="2970"/>
      </w:tblGrid>
      <w:tr w:rsidR="002406A1" w:rsidRPr="004A6CA1" w14:paraId="075CA4FD" w14:textId="77777777">
        <w:trPr>
          <w:trHeight w:hRule="exact" w:val="589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CBC8042" w14:textId="77777777" w:rsidR="002406A1" w:rsidRPr="004A6CA1" w:rsidRDefault="00726D0D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Additional Gillette Experience</w:t>
            </w:r>
          </w:p>
          <w:p w14:paraId="4691484E" w14:textId="77777777" w:rsidR="002406A1" w:rsidRPr="004A6CA1" w:rsidRDefault="00726D0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Drug Channel Director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8FBA7E" w14:textId="77777777" w:rsidR="002406A1" w:rsidRPr="004A6CA1" w:rsidRDefault="002406A1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24BA9" w14:textId="77777777" w:rsidR="002406A1" w:rsidRPr="004A6CA1" w:rsidRDefault="002406A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4D9512" w14:textId="77777777" w:rsidR="002406A1" w:rsidRPr="004A6CA1" w:rsidRDefault="00726D0D">
            <w:pPr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1/98-6/99</w:t>
            </w:r>
          </w:p>
        </w:tc>
      </w:tr>
      <w:tr w:rsidR="002406A1" w:rsidRPr="004A6CA1" w14:paraId="64004FC8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8324266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Business Development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29F749" w14:textId="77777777" w:rsidR="002406A1" w:rsidRPr="004A6CA1" w:rsidRDefault="00726D0D">
            <w:pPr>
              <w:spacing w:line="240" w:lineRule="exact"/>
              <w:ind w:left="194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1/97-12/97</w:t>
            </w:r>
          </w:p>
        </w:tc>
      </w:tr>
      <w:tr w:rsidR="002406A1" w:rsidRPr="004A6CA1" w14:paraId="370FB592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B01A88F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>T</w:t>
            </w: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rade Marketing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AC6E4A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1/95-12/96</w:t>
            </w:r>
          </w:p>
        </w:tc>
      </w:tr>
      <w:tr w:rsidR="002406A1" w:rsidRPr="004A6CA1" w14:paraId="38AAC046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0B56DB7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District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3EF0D9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3/92-12/95</w:t>
            </w:r>
          </w:p>
        </w:tc>
      </w:tr>
      <w:tr w:rsidR="002406A1" w:rsidRPr="004A6CA1" w14:paraId="4E5A3515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99F189F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Regional Business Planner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804169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6/91-3/92</w:t>
            </w:r>
          </w:p>
        </w:tc>
      </w:tr>
      <w:tr w:rsidR="002406A1" w:rsidRPr="004A6CA1" w14:paraId="07D1E047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5B33B98" w14:textId="77777777" w:rsidR="002406A1" w:rsidRPr="004A6CA1" w:rsidRDefault="00726D0D">
            <w:pPr>
              <w:spacing w:before="8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Helene Curtis (Unilever)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0235AB" w14:textId="77777777" w:rsidR="002406A1" w:rsidRPr="004A6CA1" w:rsidRDefault="00726D0D">
            <w:pPr>
              <w:spacing w:before="88"/>
              <w:ind w:left="1959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3/89-6/91</w:t>
            </w:r>
          </w:p>
        </w:tc>
      </w:tr>
      <w:tr w:rsidR="002406A1" w:rsidRPr="004A6CA1" w14:paraId="50D28146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995C0B6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Division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0ED372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3/90-6/91</w:t>
            </w:r>
          </w:p>
        </w:tc>
      </w:tr>
      <w:tr w:rsidR="002406A1" w:rsidRPr="004A6CA1" w14:paraId="37C83A19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6B6317F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National Sales </w:t>
            </w:r>
            <w:r w:rsidRPr="004A6CA1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>T</w:t>
            </w: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raining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95B187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3/89-3/90</w:t>
            </w:r>
          </w:p>
        </w:tc>
      </w:tr>
      <w:tr w:rsidR="002406A1" w:rsidRPr="004A6CA1" w14:paraId="678B5958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699173" w14:textId="77777777" w:rsidR="002406A1" w:rsidRPr="004A6CA1" w:rsidRDefault="00726D0D">
            <w:pPr>
              <w:spacing w:before="8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Noxell Corporation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(P&amp;G)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FD9D60" w14:textId="77777777" w:rsidR="002406A1" w:rsidRPr="004A6CA1" w:rsidRDefault="00726D0D">
            <w:pPr>
              <w:spacing w:before="88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3/83-3/89</w:t>
            </w:r>
          </w:p>
        </w:tc>
      </w:tr>
      <w:tr w:rsidR="002406A1" w:rsidRPr="004A6CA1" w14:paraId="144BA54D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7EF6D44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Regional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3FC3E9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7/87-3/89</w:t>
            </w:r>
          </w:p>
        </w:tc>
      </w:tr>
      <w:tr w:rsidR="002406A1" w:rsidRPr="004A6CA1" w14:paraId="74612F95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51144C7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District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885CE8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12/96-7/87</w:t>
            </w:r>
          </w:p>
        </w:tc>
      </w:tr>
      <w:tr w:rsidR="002406A1" w:rsidRPr="004A6CA1" w14:paraId="16DD955A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F6B5858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Key</w:t>
            </w:r>
            <w:r w:rsidRPr="004A6CA1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Account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29137D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1/86-12/86</w:t>
            </w:r>
          </w:p>
        </w:tc>
      </w:tr>
      <w:tr w:rsidR="002406A1" w:rsidRPr="004A6CA1" w14:paraId="0B2F9CC8" w14:textId="77777777">
        <w:trPr>
          <w:trHeight w:hRule="exact" w:val="337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DB76999" w14:textId="77777777" w:rsidR="002406A1" w:rsidRPr="004A6CA1" w:rsidRDefault="00726D0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i/>
                <w:spacing w:val="-20"/>
                <w:sz w:val="22"/>
                <w:szCs w:val="22"/>
              </w:rPr>
              <w:t>T</w:t>
            </w:r>
            <w:r w:rsidRPr="004A6C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erritory Sales Representative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5AEC80" w14:textId="77777777" w:rsidR="002406A1" w:rsidRPr="004A6CA1" w:rsidRDefault="00726D0D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6/83-1/86</w:t>
            </w:r>
          </w:p>
        </w:tc>
      </w:tr>
    </w:tbl>
    <w:p w14:paraId="3C9E5390" w14:textId="77777777" w:rsidR="002406A1" w:rsidRPr="004A6CA1" w:rsidRDefault="002406A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0F889EA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CF9E3C" w14:textId="77777777" w:rsidR="002406A1" w:rsidRPr="004A6CA1" w:rsidRDefault="00726D0D">
      <w:pPr>
        <w:spacing w:before="31"/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2CF667E6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University of Illinois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University -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Executive MBA </w:t>
      </w:r>
      <w:r w:rsidRPr="004A6CA1">
        <w:rPr>
          <w:rFonts w:asciiTheme="minorHAnsi" w:hAnsiTheme="minorHAnsi" w:cstheme="minorHAnsi"/>
          <w:b/>
          <w:sz w:val="22"/>
          <w:szCs w:val="22"/>
        </w:rPr>
        <w:t>1990</w:t>
      </w:r>
    </w:p>
    <w:p w14:paraId="03FC9F07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Drake University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- BS Marketing </w:t>
      </w:r>
      <w:r w:rsidRPr="004A6CA1">
        <w:rPr>
          <w:rFonts w:asciiTheme="minorHAnsi" w:hAnsiTheme="minorHAnsi" w:cstheme="minorHAnsi"/>
          <w:b/>
          <w:sz w:val="22"/>
          <w:szCs w:val="22"/>
        </w:rPr>
        <w:t>1983</w:t>
      </w:r>
    </w:p>
    <w:p w14:paraId="0D6D731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E3E409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ofessional &amp; Civic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Affiliations</w:t>
      </w:r>
    </w:p>
    <w:p w14:paraId="53B00216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Elmhurst College-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Student Mentorship Program </w:t>
      </w:r>
      <w:r w:rsidRPr="004A6CA1">
        <w:rPr>
          <w:rFonts w:asciiTheme="minorHAnsi" w:hAnsiTheme="minorHAnsi" w:cstheme="minorHAnsi"/>
          <w:b/>
          <w:sz w:val="22"/>
          <w:szCs w:val="22"/>
        </w:rPr>
        <w:t>– 2009 – 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224CF783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Illinois State University –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Mentor/Guest Speaker </w:t>
      </w:r>
      <w:r w:rsidRPr="004A6CA1">
        <w:rPr>
          <w:rFonts w:asciiTheme="minorHAnsi" w:hAnsiTheme="minorHAnsi" w:cstheme="minorHAnsi"/>
          <w:b/>
          <w:sz w:val="22"/>
          <w:szCs w:val="22"/>
        </w:rPr>
        <w:t>– Department of Marketing – 2009-p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7DC0172E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Illinois State University –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Marketing Department</w:t>
      </w:r>
      <w:r w:rsidRPr="004A6CA1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Advisory Board </w:t>
      </w:r>
      <w:r w:rsidRPr="004A6CA1">
        <w:rPr>
          <w:rFonts w:asciiTheme="minorHAnsi" w:hAnsiTheme="minorHAnsi" w:cstheme="minorHAnsi"/>
          <w:b/>
          <w:sz w:val="22"/>
          <w:szCs w:val="22"/>
        </w:rPr>
        <w:t>– 2012-p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4D464190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illow C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eek Community Chu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– Care Center Food Pantry </w:t>
      </w:r>
      <w:r w:rsidRPr="004A6CA1">
        <w:rPr>
          <w:rFonts w:asciiTheme="minorHAnsi" w:hAnsiTheme="minorHAnsi" w:cstheme="minorHAnsi"/>
          <w:b/>
          <w:i/>
          <w:spacing w:val="-24"/>
          <w:sz w:val="22"/>
          <w:szCs w:val="22"/>
        </w:rPr>
        <w:t>V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olunteer </w:t>
      </w:r>
      <w:r w:rsidRPr="004A6CA1">
        <w:rPr>
          <w:rFonts w:asciiTheme="minorHAnsi" w:hAnsiTheme="minorHAnsi" w:cstheme="minorHAnsi"/>
          <w:b/>
          <w:sz w:val="22"/>
          <w:szCs w:val="22"/>
        </w:rPr>
        <w:t>– 20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1</w:t>
      </w:r>
      <w:r w:rsidRPr="004A6CA1">
        <w:rPr>
          <w:rFonts w:asciiTheme="minorHAnsi" w:hAnsiTheme="minorHAnsi" w:cstheme="minorHAnsi"/>
          <w:b/>
          <w:sz w:val="22"/>
          <w:szCs w:val="22"/>
        </w:rPr>
        <w:t>1- cur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ent</w:t>
      </w:r>
    </w:p>
    <w:p w14:paraId="1B4E02E9" w14:textId="77777777" w:rsidR="002406A1" w:rsidRPr="004A6CA1" w:rsidRDefault="00726D0D">
      <w:pPr>
        <w:ind w:left="152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840" w:bottom="280" w:left="600" w:header="516" w:footer="0" w:gutter="0"/>
          <w:cols w:space="720"/>
        </w:sectPr>
      </w:pPr>
      <w:r w:rsidRPr="004A6CA1">
        <w:rPr>
          <w:rFonts w:asciiTheme="minorHAnsi" w:hAnsiTheme="minorHAnsi" w:cstheme="minorHAnsi"/>
          <w:b/>
          <w:sz w:val="22"/>
          <w:szCs w:val="22"/>
        </w:rPr>
        <w:lastRenderedPageBreak/>
        <w:t>Habitat for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Humanity –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Global </w:t>
      </w:r>
      <w:r w:rsidRPr="004A6CA1">
        <w:rPr>
          <w:rFonts w:asciiTheme="minorHAnsi" w:hAnsiTheme="minorHAnsi" w:cstheme="minorHAnsi"/>
          <w:b/>
          <w:i/>
          <w:spacing w:val="-12"/>
          <w:sz w:val="22"/>
          <w:szCs w:val="22"/>
        </w:rPr>
        <w:t>V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illage </w:t>
      </w:r>
      <w:r w:rsidRPr="004A6CA1">
        <w:rPr>
          <w:rFonts w:asciiTheme="minorHAnsi" w:hAnsiTheme="minorHAnsi" w:cstheme="minorHAnsi"/>
          <w:b/>
          <w:i/>
          <w:spacing w:val="-25"/>
          <w:sz w:val="22"/>
          <w:szCs w:val="22"/>
        </w:rPr>
        <w:t>V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olunteer- Guatemala </w:t>
      </w:r>
      <w:r w:rsidRPr="004A6CA1">
        <w:rPr>
          <w:rFonts w:asciiTheme="minorHAnsi" w:hAnsiTheme="minorHAnsi" w:cstheme="minorHAnsi"/>
          <w:b/>
          <w:sz w:val="22"/>
          <w:szCs w:val="22"/>
        </w:rPr>
        <w:t>– 2012, 2013</w:t>
      </w:r>
    </w:p>
    <w:p w14:paraId="1AD27711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72E9986" w14:textId="77777777" w:rsidR="002406A1" w:rsidRPr="004A6CA1" w:rsidRDefault="00726D0D">
      <w:pPr>
        <w:ind w:left="3816" w:right="369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EXEC-Omit</w:t>
      </w:r>
      <w:r w:rsidRPr="004A6CA1">
        <w:rPr>
          <w:rFonts w:asciiTheme="minorHAnsi" w:eastAsia="Gill Sans MT" w:hAnsiTheme="minorHAnsi" w:cstheme="minorHAnsi"/>
          <w:color w:val="FF0000"/>
          <w:spacing w:val="-27"/>
          <w:sz w:val="22"/>
          <w:szCs w:val="22"/>
        </w:rPr>
        <w:t xml:space="preserve"> </w:t>
      </w:r>
      <w:r w:rsidRPr="004A6CA1">
        <w:rPr>
          <w:rFonts w:asciiTheme="minorHAnsi" w:eastAsia="Gill Sans MT" w:hAnsiTheme="minorHAnsi" w:cstheme="minorHAnsi"/>
          <w:color w:val="FF0000"/>
          <w:spacing w:val="-23"/>
          <w:sz w:val="22"/>
          <w:szCs w:val="22"/>
        </w:rPr>
        <w:t>Y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ears/Exclude Grad Date 2 Page</w:t>
      </w:r>
    </w:p>
    <w:p w14:paraId="71C4750E" w14:textId="77777777" w:rsidR="002406A1" w:rsidRPr="004A6CA1" w:rsidRDefault="002406A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8CB8FF3" w14:textId="77777777" w:rsidR="002406A1" w:rsidRPr="004A6CA1" w:rsidRDefault="00726D0D">
      <w:pPr>
        <w:ind w:left="4622" w:right="45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Jane R. Doe</w:t>
      </w:r>
    </w:p>
    <w:p w14:paraId="545E2C7A" w14:textId="77777777" w:rsidR="002406A1" w:rsidRPr="004A6CA1" w:rsidRDefault="00726D0D">
      <w:pPr>
        <w:spacing w:line="220" w:lineRule="exact"/>
        <w:ind w:left="4829" w:right="47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917 S. Knight</w:t>
      </w:r>
    </w:p>
    <w:p w14:paraId="3BDD1DEF" w14:textId="77777777" w:rsidR="002406A1" w:rsidRPr="004A6CA1" w:rsidRDefault="00726D0D">
      <w:pPr>
        <w:spacing w:before="10"/>
        <w:ind w:left="4226" w:right="41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Arlington Heights, IL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60000</w:t>
      </w:r>
    </w:p>
    <w:p w14:paraId="2CD23CF5" w14:textId="77777777" w:rsidR="002406A1" w:rsidRPr="004A6CA1" w:rsidRDefault="00726D0D">
      <w:pPr>
        <w:spacing w:before="10"/>
        <w:ind w:left="4662" w:right="45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H:  222.222.7777</w:t>
      </w:r>
    </w:p>
    <w:p w14:paraId="18794265" w14:textId="77777777" w:rsidR="002406A1" w:rsidRPr="004A6CA1" w:rsidRDefault="00726D0D">
      <w:pPr>
        <w:spacing w:before="10" w:line="250" w:lineRule="auto"/>
        <w:ind w:left="3913" w:right="38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C:  222.222.5555</w:t>
      </w:r>
      <w:hyperlink r:id="rId9">
        <w:r w:rsidRPr="004A6CA1">
          <w:rPr>
            <w:rFonts w:asciiTheme="minorHAnsi" w:eastAsia="Arial" w:hAnsiTheme="minorHAnsi" w:cstheme="minorHAnsi"/>
            <w:sz w:val="22"/>
            <w:szCs w:val="22"/>
          </w:rPr>
          <w:t xml:space="preserve"> jdoe@gmail.com</w:t>
        </w:r>
      </w:hyperlink>
      <w:hyperlink r:id="rId10">
        <w:r w:rsidRPr="004A6CA1">
          <w:rPr>
            <w:rFonts w:asciiTheme="minorHAnsi" w:eastAsia="Arial" w:hAnsiTheme="minorHAnsi" w:cstheme="minorHAnsi"/>
            <w:sz w:val="22"/>
            <w:szCs w:val="22"/>
          </w:rPr>
          <w:t xml:space="preserve"> http://ww</w:t>
        </w:r>
        <w:r w:rsidRPr="004A6CA1">
          <w:rPr>
            <w:rFonts w:asciiTheme="minorHAnsi" w:eastAsia="Arial" w:hAnsiTheme="minorHAnsi" w:cstheme="minorHAnsi"/>
            <w:spacing w:val="-11"/>
            <w:sz w:val="22"/>
            <w:szCs w:val="22"/>
          </w:rPr>
          <w:t>w</w:t>
        </w:r>
        <w:r w:rsidRPr="004A6CA1">
          <w:rPr>
            <w:rFonts w:asciiTheme="minorHAnsi" w:eastAsia="Arial" w:hAnsiTheme="minorHAnsi" w:cstheme="minorHAnsi"/>
            <w:sz w:val="22"/>
            <w:szCs w:val="22"/>
          </w:rPr>
          <w:t>.linkedin.com/in/janedoe</w:t>
        </w:r>
      </w:hyperlink>
    </w:p>
    <w:p w14:paraId="7EF4E9CA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9E711" w14:textId="77777777" w:rsidR="002406A1" w:rsidRPr="004A6CA1" w:rsidRDefault="00726D0D">
      <w:pPr>
        <w:spacing w:line="250" w:lineRule="auto"/>
        <w:ind w:left="112" w:right="67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Sales Management Professional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with Food Industry expertise combining strong leadership, communication, analytical, and presentation skills to increase sales and market share. Consistent achiever with outstanding results </w:t>
      </w:r>
      <w:r w:rsidRPr="004A6CA1">
        <w:rPr>
          <w:rFonts w:asciiTheme="minorHAnsi" w:eastAsia="Arial" w:hAnsiTheme="minorHAnsi" w:cstheme="minorHAnsi"/>
          <w:sz w:val="22"/>
          <w:szCs w:val="22"/>
        </w:rPr>
        <w:t>through relationship building with customers, brokers, and management.</w:t>
      </w:r>
    </w:p>
    <w:p w14:paraId="3AE2343E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B09CA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Strengths and abilities include:</w:t>
      </w:r>
    </w:p>
    <w:p w14:paraId="43B34700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• Presentation and Negotiation                            </w:t>
      </w:r>
      <w:r w:rsidRPr="004A6C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• Relationship Building</w:t>
      </w:r>
    </w:p>
    <w:p w14:paraId="4FB7A2D1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• Sales Plan Development &amp; Execution              </w:t>
      </w:r>
      <w:r w:rsidRPr="004A6CA1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• Leadership</w:t>
      </w:r>
    </w:p>
    <w:p w14:paraId="52EE0145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 Fo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recasting and Budgeting                               </w:t>
      </w:r>
      <w:r w:rsidRPr="004A6CA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• Broker Management</w:t>
      </w:r>
    </w:p>
    <w:p w14:paraId="0FB389A3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 Situational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Analysis and Decision Making         </w:t>
      </w:r>
      <w:r w:rsidRPr="004A6C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• Outstanding Customer Service</w:t>
      </w:r>
    </w:p>
    <w:p w14:paraId="75B3F652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• Scan and Consumer Data Utilization                </w:t>
      </w:r>
      <w:r w:rsidRPr="004A6CA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• Excellent 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ritten and Oral Communication Sk</w:t>
      </w:r>
      <w:r w:rsidRPr="004A6CA1">
        <w:rPr>
          <w:rFonts w:asciiTheme="minorHAnsi" w:eastAsia="Arial" w:hAnsiTheme="minorHAnsi" w:cstheme="minorHAnsi"/>
          <w:sz w:val="22"/>
          <w:szCs w:val="22"/>
        </w:rPr>
        <w:t>ills</w:t>
      </w:r>
    </w:p>
    <w:p w14:paraId="13FDAC44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66594" w14:textId="77777777" w:rsidR="002406A1" w:rsidRPr="004A6CA1" w:rsidRDefault="002406A1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27338D13" w14:textId="77777777" w:rsidR="002406A1" w:rsidRPr="004A6CA1" w:rsidRDefault="00726D0D">
      <w:pPr>
        <w:ind w:left="3675" w:right="35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4A6CA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7FB7CF1D" w14:textId="77777777" w:rsidR="002406A1" w:rsidRPr="004A6CA1" w:rsidRDefault="00726D0D">
      <w:pPr>
        <w:spacing w:before="8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Jensene Candy Company</w:t>
      </w:r>
      <w:r w:rsidRPr="004A6CA1">
        <w:rPr>
          <w:rFonts w:asciiTheme="minorHAnsi" w:eastAsia="Arial" w:hAnsiTheme="minorHAnsi" w:cstheme="minorHAnsi"/>
          <w:sz w:val="22"/>
          <w:szCs w:val="22"/>
        </w:rPr>
        <w:t>, Wilbe</w:t>
      </w:r>
      <w:r w:rsidRPr="004A6CA1">
        <w:rPr>
          <w:rFonts w:asciiTheme="minorHAnsi" w:eastAsia="Arial" w:hAnsiTheme="minorHAnsi" w:cstheme="minorHAnsi"/>
          <w:spacing w:val="-13"/>
          <w:sz w:val="22"/>
          <w:szCs w:val="22"/>
        </w:rPr>
        <w:t>r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, IL                                                                   </w:t>
      </w:r>
      <w:r w:rsidRPr="004A6CA1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4A6CA1">
        <w:rPr>
          <w:rFonts w:asciiTheme="minorHAnsi" w:eastAsia="Arial" w:hAnsiTheme="minorHAnsi" w:cstheme="minorHAnsi"/>
          <w:b/>
          <w:spacing w:val="-13"/>
          <w:sz w:val="22"/>
          <w:szCs w:val="22"/>
        </w:rPr>
        <w:t>1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1 - 2012</w:t>
      </w:r>
    </w:p>
    <w:p w14:paraId="49919B19" w14:textId="77777777" w:rsidR="002406A1" w:rsidRPr="004A6CA1" w:rsidRDefault="00726D0D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Family-owned confectionery company based in Northeast IL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with national and international sales.</w:t>
      </w:r>
    </w:p>
    <w:p w14:paraId="71F7E8D1" w14:textId="77777777" w:rsidR="002406A1" w:rsidRPr="004A6CA1" w:rsidRDefault="002406A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4EAB98DB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National</w:t>
      </w:r>
      <w:r w:rsidRPr="004A6CA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Account Manager</w:t>
      </w:r>
    </w:p>
    <w:p w14:paraId="2813D803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Sales presentation, planning, and forecasting of key accounts in the Mass, Club &amp; Military channels.</w:t>
      </w:r>
    </w:p>
    <w:p w14:paraId="1C52A563" w14:textId="77777777" w:rsidR="002406A1" w:rsidRPr="004A6CA1" w:rsidRDefault="002406A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299F8695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orked with accounts including:</w:t>
      </w:r>
      <w:r w:rsidRPr="004A6CA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z w:val="22"/>
          <w:szCs w:val="22"/>
        </w:rPr>
        <w:t>arget, K-Mart, Shopko, Pamida, Meije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4A6CA1">
        <w:rPr>
          <w:rFonts w:asciiTheme="minorHAnsi" w:eastAsia="Arial" w:hAnsiTheme="minorHAnsi" w:cstheme="minorHAnsi"/>
          <w:sz w:val="22"/>
          <w:szCs w:val="22"/>
        </w:rPr>
        <w:t>, Duckwall-ALCO, Costco, BJs, Smart and</w:t>
      </w:r>
    </w:p>
    <w:p w14:paraId="67FABDC5" w14:textId="77777777" w:rsidR="002406A1" w:rsidRPr="004A6CA1" w:rsidRDefault="00726D0D">
      <w:pPr>
        <w:spacing w:before="10" w:line="250" w:lineRule="auto"/>
        <w:ind w:left="292" w:right="1634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Final, </w:t>
      </w:r>
      <w:r w:rsidRPr="004A6CA1">
        <w:rPr>
          <w:rFonts w:asciiTheme="minorHAnsi" w:eastAsia="Arial" w:hAnsiTheme="minorHAnsi" w:cstheme="minorHAnsi"/>
          <w:sz w:val="22"/>
          <w:szCs w:val="22"/>
        </w:rPr>
        <w:t>Military Commissary (DeCA) and four (4) Military Exchanges (AAFES, NEXCOM, MCX, CGX), Fred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 Super Dollar Stores.</w:t>
      </w:r>
    </w:p>
    <w:p w14:paraId="194F1EE3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Focused on maintaining existing business and growing within company guidelines to ensure net margin profitabilit</w:t>
      </w:r>
      <w:r w:rsidRPr="004A6CA1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60A8A9" w14:textId="77777777" w:rsidR="002406A1" w:rsidRPr="004A6CA1" w:rsidRDefault="00726D0D">
      <w:pPr>
        <w:spacing w:before="10" w:line="250" w:lineRule="auto"/>
        <w:ind w:left="292" w:right="1594" w:hanging="180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Conversant with </w:t>
      </w:r>
      <w:r w:rsidRPr="004A6CA1">
        <w:rPr>
          <w:rFonts w:asciiTheme="minorHAnsi" w:eastAsia="Arial" w:hAnsiTheme="minorHAnsi" w:cstheme="minorHAnsi"/>
          <w:sz w:val="22"/>
          <w:szCs w:val="22"/>
        </w:rPr>
        <w:t>account-specific software applications including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arget POL, Sears 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orkbench/IMA, DeCA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Empower Data and various vendor internet portals.</w:t>
      </w:r>
    </w:p>
    <w:p w14:paraId="163305BB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Utilized aforementioned software applications in conjunction with Symphony IRI scan data and various consumer</w:t>
      </w:r>
    </w:p>
    <w:p w14:paraId="3E6FA276" w14:textId="77777777" w:rsidR="002406A1" w:rsidRPr="004A6CA1" w:rsidRDefault="00726D0D">
      <w:pPr>
        <w:spacing w:before="10"/>
        <w:ind w:left="257" w:right="36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insight reports to develop on-trend strategic promotional and marketing plans.</w:t>
      </w:r>
    </w:p>
    <w:p w14:paraId="5BB8664D" w14:textId="77777777" w:rsidR="002406A1" w:rsidRPr="004A6CA1" w:rsidRDefault="002406A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C398538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Thompson Confectionery Compan</w:t>
      </w:r>
      <w:r w:rsidRPr="004A6CA1">
        <w:rPr>
          <w:rFonts w:asciiTheme="minorHAnsi" w:eastAsia="Arial" w:hAnsiTheme="minorHAnsi" w:cstheme="minorHAnsi"/>
          <w:b/>
          <w:spacing w:val="-18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, Inc</w:t>
      </w:r>
      <w:r w:rsidRPr="004A6CA1">
        <w:rPr>
          <w:rFonts w:asciiTheme="minorHAnsi" w:eastAsia="Arial" w:hAnsiTheme="minorHAnsi" w:cstheme="minorHAnsi"/>
          <w:sz w:val="22"/>
          <w:szCs w:val="22"/>
        </w:rPr>
        <w:t>., Sand</w:t>
      </w:r>
      <w:r w:rsidRPr="004A6CA1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, ME                                        </w:t>
      </w:r>
      <w:r w:rsidRPr="004A6CA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1990 - 20</w:t>
      </w:r>
      <w:r w:rsidRPr="004A6CA1">
        <w:rPr>
          <w:rFonts w:asciiTheme="minorHAnsi" w:eastAsia="Arial" w:hAnsiTheme="minorHAnsi" w:cstheme="minorHAnsi"/>
          <w:b/>
          <w:spacing w:val="-13"/>
          <w:sz w:val="22"/>
          <w:szCs w:val="22"/>
        </w:rPr>
        <w:t>1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55B888BD" w14:textId="77777777" w:rsidR="002406A1" w:rsidRPr="004A6CA1" w:rsidRDefault="00726D0D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Oldest multi-line confectionery company in United States with </w:t>
      </w:r>
      <w:r w:rsidRPr="004A6CA1">
        <w:rPr>
          <w:rFonts w:asciiTheme="minorHAnsi" w:eastAsia="Arial" w:hAnsiTheme="minorHAnsi" w:cstheme="minorHAnsi"/>
          <w:sz w:val="22"/>
          <w:szCs w:val="22"/>
        </w:rPr>
        <w:t>chocolate and non-chocolate product lines.</w:t>
      </w:r>
    </w:p>
    <w:p w14:paraId="23629ADF" w14:textId="77777777" w:rsidR="002406A1" w:rsidRPr="004A6CA1" w:rsidRDefault="002406A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8DC192F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Corporate Regional Sales Manager         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1994 - 20</w:t>
      </w:r>
      <w:r w:rsidRPr="004A6CA1">
        <w:rPr>
          <w:rFonts w:asciiTheme="minorHAnsi" w:eastAsia="Arial" w:hAnsiTheme="minorHAnsi" w:cstheme="minorHAnsi"/>
          <w:b/>
          <w:spacing w:val="-11"/>
          <w:sz w:val="22"/>
          <w:szCs w:val="22"/>
        </w:rPr>
        <w:t>1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4EBECE14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Managed Sales &amp; Marketing functions of 15 brokers in 18 Central/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estern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 United States, all classes of trade.</w:t>
      </w:r>
    </w:p>
    <w:p w14:paraId="08F4C357" w14:textId="77777777" w:rsidR="002406A1" w:rsidRPr="004A6CA1" w:rsidRDefault="002406A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0F68D90" w14:textId="77777777" w:rsidR="002406A1" w:rsidRPr="004A6CA1" w:rsidRDefault="00726D0D">
      <w:pPr>
        <w:spacing w:line="250" w:lineRule="auto"/>
        <w:ind w:left="292" w:right="461" w:hanging="180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Managed key accounts including: 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algreen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z w:val="22"/>
          <w:szCs w:val="22"/>
        </w:rPr>
        <w:t>arget, K-Mart, Shopko, Duckwall-ALCO, Pamida, SUPE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4A6CA1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4A6CA1">
        <w:rPr>
          <w:rFonts w:asciiTheme="minorHAnsi" w:eastAsia="Arial" w:hAnsiTheme="minorHAnsi" w:cstheme="minorHAnsi"/>
          <w:sz w:val="22"/>
          <w:szCs w:val="22"/>
        </w:rPr>
        <w:t>ALU (ABS legacy and LLC), HE Butt, Roundy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 Supermarkets, Save-A-Lot,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Aldi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Kroger Divisions (Fry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Smith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Dillon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King-Soopers), Cost Co (Chicago), Eby-Brown, Promotions Unlimited, Hobby Lobb</w:t>
      </w:r>
      <w:r w:rsidRPr="004A6CA1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Menards, Eilieen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Quik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z w:val="22"/>
          <w:szCs w:val="22"/>
        </w:rPr>
        <w:t>rip, Casey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Farley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 and Sathers. Numerous other wholesale grocers, distributors, and specialty accounts, including catalog companies.</w:t>
      </w:r>
    </w:p>
    <w:p w14:paraId="7DA1A68C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Developed and utilized Sales PowerPoint presentations.</w:t>
      </w:r>
    </w:p>
    <w:p w14:paraId="3D7F55E0" w14:textId="77777777" w:rsidR="002406A1" w:rsidRPr="004A6CA1" w:rsidRDefault="00726D0D">
      <w:pPr>
        <w:spacing w:before="10" w:line="250" w:lineRule="auto"/>
        <w:ind w:left="292" w:right="310" w:hanging="180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Solely responsible for sales, marketing, and management of all US military sales in both commissary and exchange businesses, CONUS and Overseas.</w:t>
      </w:r>
    </w:p>
    <w:p w14:paraId="590E4685" w14:textId="77777777" w:rsidR="002406A1" w:rsidRPr="004A6CA1" w:rsidRDefault="00726D0D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 Integrated 26 brokers from 5 di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ferent confectionery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 manufacturers, in 19 di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ferent geographic states, into a</w:t>
      </w:r>
    </w:p>
    <w:p w14:paraId="13B4357C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lastRenderedPageBreak/>
        <w:t>single, successful sales network.</w:t>
      </w:r>
    </w:p>
    <w:p w14:paraId="03748F5F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 Budgeted and forecasted Sales Planning and Promotions.</w:t>
      </w:r>
    </w:p>
    <w:p w14:paraId="29ACE144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Adept at creating custom-item programs for a variety of customers to meet specific needs.</w:t>
      </w:r>
    </w:p>
    <w:p w14:paraId="684AB88E" w14:textId="77777777" w:rsidR="002406A1" w:rsidRPr="004A6CA1" w:rsidRDefault="00726D0D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  <w:sectPr w:rsidR="002406A1" w:rsidRPr="004A6CA1">
          <w:pgSz w:w="12240" w:h="15840"/>
          <w:pgMar w:top="700" w:right="760" w:bottom="280" w:left="640" w:header="516" w:footer="0" w:gutter="0"/>
          <w:cols w:space="720"/>
        </w:sect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 Generated consistent sales growth – meeting or exceeding company objectives.</w:t>
      </w:r>
    </w:p>
    <w:p w14:paraId="15970B09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E8F1DE0" w14:textId="77777777" w:rsidR="002406A1" w:rsidRPr="004A6CA1" w:rsidRDefault="00726D0D">
      <w:pPr>
        <w:ind w:left="3478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EXEC-Omit</w:t>
      </w:r>
      <w:r w:rsidRPr="004A6CA1">
        <w:rPr>
          <w:rFonts w:asciiTheme="minorHAnsi" w:eastAsia="Gill Sans MT" w:hAnsiTheme="minorHAnsi" w:cstheme="minorHAnsi"/>
          <w:color w:val="FF0000"/>
          <w:spacing w:val="-27"/>
          <w:sz w:val="22"/>
          <w:szCs w:val="22"/>
        </w:rPr>
        <w:t xml:space="preserve"> </w:t>
      </w:r>
      <w:r w:rsidRPr="004A6CA1">
        <w:rPr>
          <w:rFonts w:asciiTheme="minorHAnsi" w:eastAsia="Gill Sans MT" w:hAnsiTheme="minorHAnsi" w:cstheme="minorHAnsi"/>
          <w:color w:val="FF0000"/>
          <w:spacing w:val="-23"/>
          <w:sz w:val="22"/>
          <w:szCs w:val="22"/>
        </w:rPr>
        <w:t>Y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ears/Exclude Grad Date 2 Page Conti</w:t>
      </w:r>
      <w:r w:rsidRPr="004A6CA1">
        <w:rPr>
          <w:rFonts w:asciiTheme="minorHAnsi" w:eastAsia="Gill Sans MT" w:hAnsiTheme="minorHAnsi" w:cstheme="minorHAnsi"/>
          <w:color w:val="FF0000"/>
          <w:spacing w:val="-2"/>
          <w:sz w:val="22"/>
          <w:szCs w:val="22"/>
        </w:rPr>
        <w:t>n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ued</w:t>
      </w:r>
    </w:p>
    <w:p w14:paraId="337A10C3" w14:textId="77777777" w:rsidR="002406A1" w:rsidRPr="004A6CA1" w:rsidRDefault="002406A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CE1E26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67F67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25614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Jane R. Doe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Page 2</w:t>
      </w:r>
    </w:p>
    <w:p w14:paraId="5FED17ED" w14:textId="77777777" w:rsidR="002406A1" w:rsidRPr="004A6CA1" w:rsidRDefault="002406A1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5BBD70F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Divisional Sales Manager                                                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</w:t>
      </w:r>
      <w:r w:rsidRPr="004A6CA1">
        <w:rPr>
          <w:rFonts w:asciiTheme="minorHAnsi" w:eastAsia="Arial" w:hAnsiTheme="minorHAnsi" w:cstheme="minorHAnsi"/>
          <w:b/>
          <w:i/>
          <w:spacing w:val="3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1992 - 1994</w:t>
      </w:r>
    </w:p>
    <w:p w14:paraId="32362CDF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Management of sales within a 19-state geographical area covering Central and Southern United States while company</w:t>
      </w:r>
    </w:p>
    <w:p w14:paraId="6364395B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was going through an active acquisition phase.</w:t>
      </w:r>
    </w:p>
    <w:p w14:paraId="16F949CD" w14:textId="77777777" w:rsidR="002406A1" w:rsidRPr="004A6CA1" w:rsidRDefault="00726D0D">
      <w:pPr>
        <w:spacing w:before="10" w:line="250" w:lineRule="auto"/>
        <w:ind w:left="332" w:right="1221" w:hanging="180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Focused on key accounts including but not </w:t>
      </w:r>
      <w:r w:rsidRPr="004A6CA1">
        <w:rPr>
          <w:rFonts w:asciiTheme="minorHAnsi" w:eastAsia="Arial" w:hAnsiTheme="minorHAnsi" w:cstheme="minorHAnsi"/>
          <w:sz w:val="22"/>
          <w:szCs w:val="22"/>
        </w:rPr>
        <w:t>limited to:  Kerr Drug, Fred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Dollar General, Bi-Lo, Bruno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s, Big B Drug, K &amp; B Drug, Harco Drug, HT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Hackne</w:t>
      </w:r>
      <w:r w:rsidRPr="004A6CA1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USA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Drug, </w:t>
      </w:r>
      <w:r w:rsidRPr="004A6CA1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4A6CA1">
        <w:rPr>
          <w:rFonts w:asciiTheme="minorHAnsi" w:eastAsia="Arial" w:hAnsiTheme="minorHAnsi" w:cstheme="minorHAnsi"/>
          <w:sz w:val="22"/>
          <w:szCs w:val="22"/>
        </w:rPr>
        <w:t>ariety Whsle., Bill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>s Dollar Stores,</w:t>
      </w:r>
    </w:p>
    <w:p w14:paraId="74910CF8" w14:textId="77777777" w:rsidR="002406A1" w:rsidRPr="004A6CA1" w:rsidRDefault="00726D0D">
      <w:pPr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Meije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4A6CA1">
        <w:rPr>
          <w:rFonts w:asciiTheme="minorHAnsi" w:eastAsia="Arial" w:hAnsiTheme="minorHAnsi" w:cstheme="minorHAnsi"/>
          <w:sz w:val="22"/>
          <w:szCs w:val="22"/>
        </w:rPr>
        <w:t>, Spartan Stores.</w:t>
      </w:r>
    </w:p>
    <w:p w14:paraId="7BAB7B94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Developed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Thompson Policies and Procedures Manual for Brokers.</w:t>
      </w:r>
    </w:p>
    <w:p w14:paraId="7CB0D5C5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Manag</w:t>
      </w:r>
      <w:r w:rsidRPr="004A6CA1">
        <w:rPr>
          <w:rFonts w:asciiTheme="minorHAnsi" w:eastAsia="Arial" w:hAnsiTheme="minorHAnsi" w:cstheme="minorHAnsi"/>
          <w:sz w:val="22"/>
          <w:szCs w:val="22"/>
        </w:rPr>
        <w:t>ed sta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 in “Stark Sample Room” (WI) and trained additional sta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 at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Thompson HQ.</w:t>
      </w:r>
    </w:p>
    <w:p w14:paraId="2705F442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Continued to work with Customer Service, coordinating with Logistics, 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arehousing, and Production to</w:t>
      </w:r>
    </w:p>
    <w:p w14:paraId="2A784E09" w14:textId="77777777" w:rsidR="002406A1" w:rsidRPr="004A6CA1" w:rsidRDefault="00726D0D">
      <w:pPr>
        <w:spacing w:before="10"/>
        <w:ind w:left="388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facilitate cost-e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fective shipments and improve service levels.</w:t>
      </w:r>
    </w:p>
    <w:p w14:paraId="645682BD" w14:textId="77777777" w:rsidR="002406A1" w:rsidRPr="004A6CA1" w:rsidRDefault="002406A1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5E273D6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Sales</w:t>
      </w:r>
      <w:r w:rsidRPr="004A6CA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Assistant Manager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b/>
          <w:i/>
          <w:spacing w:val="3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1990 - 1992</w:t>
      </w:r>
    </w:p>
    <w:p w14:paraId="3B82B727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Maintained dual position within Customer Service while expanding duties into the following:</w:t>
      </w:r>
    </w:p>
    <w:p w14:paraId="20B927EA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Developed and designed new products in c</w:t>
      </w:r>
      <w:r w:rsidRPr="004A6CA1">
        <w:rPr>
          <w:rFonts w:asciiTheme="minorHAnsi" w:eastAsia="Arial" w:hAnsiTheme="minorHAnsi" w:cstheme="minorHAnsi"/>
          <w:sz w:val="22"/>
          <w:szCs w:val="22"/>
        </w:rPr>
        <w:t>onjunction with VP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Sales.</w:t>
      </w:r>
    </w:p>
    <w:p w14:paraId="7A3D0030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Managed Sample Room - created employee training manual and policies and procedures manual while</w:t>
      </w:r>
    </w:p>
    <w:p w14:paraId="113D3CE2" w14:textId="77777777" w:rsidR="002406A1" w:rsidRPr="004A6CA1" w:rsidRDefault="00726D0D">
      <w:pPr>
        <w:spacing w:before="10"/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training sta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 to execute mock-up packaging for new product introductions.</w:t>
      </w:r>
    </w:p>
    <w:p w14:paraId="75555EEC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Purchased and managed all aspects of trade advertising,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 Sell Sheets, Sales Brochures for</w:t>
      </w:r>
    </w:p>
    <w:p w14:paraId="6727861C" w14:textId="77777777" w:rsidR="002406A1" w:rsidRPr="004A6CA1" w:rsidRDefault="00726D0D">
      <w:pPr>
        <w:spacing w:before="10"/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Darte Division of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Thompson.</w:t>
      </w:r>
    </w:p>
    <w:p w14:paraId="7250BC1B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Gained integral understanding of confectionery manufacturing and supply chain functions.</w:t>
      </w:r>
    </w:p>
    <w:p w14:paraId="1E4D5325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Coordinated Sales and Customer Service e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forts to reduce costs and increase service levels.</w:t>
      </w:r>
    </w:p>
    <w:p w14:paraId="177B6552" w14:textId="77777777" w:rsidR="002406A1" w:rsidRPr="004A6CA1" w:rsidRDefault="00726D0D">
      <w:pPr>
        <w:spacing w:before="10" w:line="220" w:lineRule="exact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position w:val="-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position w:val="-1"/>
          <w:sz w:val="22"/>
          <w:szCs w:val="22"/>
        </w:rPr>
        <w:t>Served as member of Distribution Channels Magazine Editorial</w:t>
      </w:r>
      <w:r w:rsidRPr="004A6CA1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position w:val="-1"/>
          <w:sz w:val="22"/>
          <w:szCs w:val="22"/>
        </w:rPr>
        <w:t>Advisory Board.</w:t>
      </w:r>
    </w:p>
    <w:p w14:paraId="73EABB13" w14:textId="77777777" w:rsidR="002406A1" w:rsidRPr="004A6CA1" w:rsidRDefault="002406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28"/>
        <w:gridCol w:w="2273"/>
      </w:tblGrid>
      <w:tr w:rsidR="002406A1" w:rsidRPr="004A6CA1" w14:paraId="77F03578" w14:textId="77777777">
        <w:trPr>
          <w:trHeight w:hRule="exact" w:val="356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0F17C243" w14:textId="77777777" w:rsidR="002406A1" w:rsidRPr="004A6CA1" w:rsidRDefault="00726D0D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Limper Candy Compan</w:t>
            </w:r>
            <w:r w:rsidRPr="004A6CA1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>y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 Fenneycain, OH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D844FA5" w14:textId="77777777" w:rsidR="002406A1" w:rsidRPr="004A6CA1" w:rsidRDefault="00726D0D">
            <w:pPr>
              <w:spacing w:before="69"/>
              <w:ind w:left="9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1989 - 1990</w:t>
            </w:r>
          </w:p>
        </w:tc>
      </w:tr>
      <w:tr w:rsidR="002406A1" w:rsidRPr="004A6CA1" w14:paraId="281CA3A2" w14:textId="77777777">
        <w:trPr>
          <w:trHeight w:hRule="exact" w:val="576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55403634" w14:textId="77777777" w:rsidR="002406A1" w:rsidRPr="004A6CA1" w:rsidRDefault="00726D0D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Small, family-owned confectionery company  purchased by main competito</w:t>
            </w:r>
            <w:r w:rsidRPr="004A6CA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r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1B6C3B3D" w14:textId="77777777" w:rsidR="002406A1" w:rsidRPr="004A6CA1" w:rsidRDefault="00726D0D">
            <w:pPr>
              <w:spacing w:before="10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Thompson Confectionery Compan</w:t>
            </w:r>
            <w:r w:rsidRPr="004A6CA1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, in 1990.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2295E8A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A1" w:rsidRPr="004A6CA1" w14:paraId="4FBEED8E" w14:textId="77777777">
        <w:trPr>
          <w:trHeight w:hRule="exact" w:val="360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6DBE4CF9" w14:textId="77777777" w:rsidR="002406A1" w:rsidRPr="004A6CA1" w:rsidRDefault="00726D0D">
            <w:pPr>
              <w:spacing w:before="9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Assistant Customer Service Manager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389BE578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AC4CEE" w14:textId="77777777" w:rsidR="002406A1" w:rsidRPr="004A6CA1" w:rsidRDefault="00726D0D">
      <w:pPr>
        <w:spacing w:line="200" w:lineRule="exact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Received and placed customer orders via telephone and facsimile.</w:t>
      </w:r>
    </w:p>
    <w:p w14:paraId="6F103953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Reviewed orders for accuracy and content.</w:t>
      </w:r>
    </w:p>
    <w:p w14:paraId="5C741073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Created solutions for late or missing orders.</w:t>
      </w:r>
    </w:p>
    <w:p w14:paraId="6BA7E9CF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yped price lists, promotional schedules, and sales </w:t>
      </w:r>
      <w:r w:rsidRPr="004A6CA1">
        <w:rPr>
          <w:rFonts w:asciiTheme="minorHAnsi" w:eastAsia="Arial" w:hAnsiTheme="minorHAnsi" w:cstheme="minorHAnsi"/>
          <w:sz w:val="22"/>
          <w:szCs w:val="22"/>
        </w:rPr>
        <w:t>presentations.</w:t>
      </w:r>
    </w:p>
    <w:p w14:paraId="23C1A8D5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Coordinated, set up, and worked national trade shows (N</w:t>
      </w:r>
      <w:r w:rsidRPr="004A6CA1">
        <w:rPr>
          <w:rFonts w:asciiTheme="minorHAnsi" w:eastAsia="Arial" w:hAnsiTheme="minorHAnsi" w:cstheme="minorHAnsi"/>
          <w:spacing w:val="-14"/>
          <w:sz w:val="22"/>
          <w:szCs w:val="22"/>
        </w:rPr>
        <w:t>A</w:t>
      </w:r>
      <w:r w:rsidRPr="004A6CA1">
        <w:rPr>
          <w:rFonts w:asciiTheme="minorHAnsi" w:eastAsia="Arial" w:hAnsiTheme="minorHAnsi" w:cstheme="minorHAnsi"/>
          <w:sz w:val="22"/>
          <w:szCs w:val="22"/>
        </w:rPr>
        <w:t>TD,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4A6CA1">
        <w:rPr>
          <w:rFonts w:asciiTheme="minorHAnsi" w:eastAsia="Arial" w:hAnsiTheme="minorHAnsi" w:cstheme="minorHAnsi"/>
          <w:sz w:val="22"/>
          <w:szCs w:val="22"/>
        </w:rPr>
        <w:t>WMA, NACS, and</w:t>
      </w:r>
      <w:r w:rsidRPr="004A6CA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All Candy Expo).</w:t>
      </w:r>
    </w:p>
    <w:p w14:paraId="5776A5F4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Dedicated time to IT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functions when staffing was needed.</w:t>
      </w:r>
    </w:p>
    <w:p w14:paraId="7DC972C7" w14:textId="77777777" w:rsidR="002406A1" w:rsidRPr="004A6CA1" w:rsidRDefault="002406A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4454723" w14:textId="77777777" w:rsidR="002406A1" w:rsidRPr="004A6CA1" w:rsidRDefault="00726D0D">
      <w:pPr>
        <w:ind w:left="4762" w:right="44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4A6CA1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60C6D384" w14:textId="77777777" w:rsidR="002406A1" w:rsidRPr="004A6CA1" w:rsidRDefault="002406A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6AD6BEF" w14:textId="77777777" w:rsidR="002406A1" w:rsidRPr="004A6CA1" w:rsidRDefault="00726D0D">
      <w:pPr>
        <w:ind w:left="4015" w:right="37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Drake Universit</w:t>
      </w:r>
      <w:r w:rsidRPr="004A6CA1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Des Moines, IA</w:t>
      </w:r>
    </w:p>
    <w:p w14:paraId="061288C5" w14:textId="77777777" w:rsidR="002406A1" w:rsidRPr="004A6CA1" w:rsidRDefault="00726D0D">
      <w:pPr>
        <w:ind w:left="2967" w:right="26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Bachelor of</w:t>
      </w:r>
      <w:r w:rsidRPr="004A6CA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Arts (BA) </w:t>
      </w:r>
      <w:r w:rsidRPr="004A6CA1">
        <w:rPr>
          <w:rFonts w:asciiTheme="minorHAnsi" w:eastAsia="Arial" w:hAnsiTheme="minorHAnsi" w:cstheme="minorHAnsi"/>
          <w:sz w:val="22"/>
          <w:szCs w:val="22"/>
        </w:rPr>
        <w:t>in Histor</w:t>
      </w:r>
      <w:r w:rsidRPr="004A6CA1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Dean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A6CA1">
        <w:rPr>
          <w:rFonts w:asciiTheme="minorHAnsi" w:eastAsia="Arial" w:hAnsiTheme="minorHAnsi" w:cstheme="minorHAnsi"/>
          <w:sz w:val="22"/>
          <w:szCs w:val="22"/>
        </w:rPr>
        <w:t>List  NO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YEAR</w:t>
      </w:r>
    </w:p>
    <w:p w14:paraId="101591F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E2EAA" w14:textId="77777777" w:rsidR="002406A1" w:rsidRPr="004A6CA1" w:rsidRDefault="002406A1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7A0F97D" w14:textId="77777777" w:rsidR="002406A1" w:rsidRPr="004A6CA1" w:rsidRDefault="00726D0D">
      <w:pPr>
        <w:ind w:left="4315" w:right="40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TECHNICAL</w:t>
      </w:r>
      <w:r w:rsidRPr="004A6CA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3590000F" w14:textId="77777777" w:rsidR="002406A1" w:rsidRPr="004A6CA1" w:rsidRDefault="002406A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05F1C82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Proficient in MS 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ord, Excel, PowerPoint, Email, Internet, </w:t>
      </w:r>
      <w:r w:rsidRPr="004A6C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>eb-based software applications.</w:t>
      </w:r>
    </w:p>
    <w:p w14:paraId="0BD597FF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Capable of Symphony- IRI Data retrieval and analysis to produce fact-based presentations.</w:t>
      </w:r>
    </w:p>
    <w:p w14:paraId="1C34D35A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Knowledgeable about </w:t>
      </w:r>
      <w:r w:rsidRPr="004A6CA1">
        <w:rPr>
          <w:rFonts w:asciiTheme="minorHAnsi" w:eastAsia="Arial" w:hAnsiTheme="minorHAnsi" w:cstheme="minorHAnsi"/>
          <w:sz w:val="22"/>
          <w:szCs w:val="22"/>
        </w:rPr>
        <w:t>consumer data analytics (i.e. Consumer Insights, Spectra, NPD).</w:t>
      </w:r>
    </w:p>
    <w:p w14:paraId="319CE2A3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Adept at forecasting both every day and seasonal product lines.</w:t>
      </w:r>
    </w:p>
    <w:p w14:paraId="6AAF50DE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ADAGE InfoRes ERP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Database System.</w:t>
      </w:r>
    </w:p>
    <w:p w14:paraId="62BE43B1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AS400 Database system.</w:t>
      </w:r>
    </w:p>
    <w:p w14:paraId="3837BE7C" w14:textId="77777777" w:rsidR="002406A1" w:rsidRPr="004A6CA1" w:rsidRDefault="00726D0D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Conversant in GTIN requirements and formatting.</w:t>
      </w:r>
    </w:p>
    <w:p w14:paraId="4D936513" w14:textId="77777777" w:rsidR="002406A1" w:rsidRPr="004A6CA1" w:rsidRDefault="00726D0D">
      <w:pPr>
        <w:spacing w:line="240" w:lineRule="exact"/>
        <w:ind w:left="152"/>
        <w:rPr>
          <w:rFonts w:asciiTheme="minorHAnsi" w:eastAsia="Arial" w:hAnsiTheme="minorHAnsi" w:cstheme="minorHAnsi"/>
          <w:sz w:val="22"/>
          <w:szCs w:val="22"/>
        </w:rPr>
        <w:sectPr w:rsidR="002406A1" w:rsidRPr="004A6CA1">
          <w:pgSz w:w="12240" w:h="15840"/>
          <w:pgMar w:top="700" w:right="900" w:bottom="280" w:left="600" w:header="516" w:footer="0" w:gutter="0"/>
          <w:cols w:space="720"/>
        </w:sectPr>
      </w:pPr>
      <w:r w:rsidRPr="004A6CA1">
        <w:rPr>
          <w:rFonts w:asciiTheme="minorHAnsi" w:eastAsia="Arial" w:hAnsiTheme="minorHAnsi" w:cstheme="minorHAnsi"/>
          <w:sz w:val="22"/>
          <w:szCs w:val="22"/>
        </w:rPr>
        <w:t>•</w:t>
      </w:r>
      <w:r w:rsidRPr="004A6CA1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Experienced in packaging design and development.</w:t>
      </w:r>
    </w:p>
    <w:p w14:paraId="2A99756D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C3AA32C" w14:textId="77777777" w:rsidR="002406A1" w:rsidRPr="004A6CA1" w:rsidRDefault="00726D0D">
      <w:pPr>
        <w:spacing w:line="200" w:lineRule="exact"/>
        <w:ind w:left="3461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EXEC-Exclude Grad Date &amp; Combine Prior Exp 2 Page</w:t>
      </w:r>
    </w:p>
    <w:p w14:paraId="5092C140" w14:textId="77777777" w:rsidR="002406A1" w:rsidRPr="004A6CA1" w:rsidRDefault="002406A1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90C8E2A" w14:textId="77777777" w:rsidR="002406A1" w:rsidRPr="004A6CA1" w:rsidRDefault="00726D0D">
      <w:pPr>
        <w:spacing w:before="29"/>
        <w:ind w:left="4081" w:right="40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LEONARD G. CERMAK</w:t>
      </w:r>
    </w:p>
    <w:p w14:paraId="61B6B9E5" w14:textId="77777777" w:rsidR="002406A1" w:rsidRPr="004A6CA1" w:rsidRDefault="00726D0D">
      <w:pPr>
        <w:spacing w:line="240" w:lineRule="exact"/>
        <w:ind w:left="3943" w:right="39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222 E. WISCONSIN</w:t>
      </w:r>
      <w:r w:rsidRPr="004A6CA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6"/>
          <w:sz w:val="22"/>
          <w:szCs w:val="22"/>
        </w:rPr>
        <w:t>A</w:t>
      </w:r>
      <w:r w:rsidRPr="004A6CA1">
        <w:rPr>
          <w:rFonts w:asciiTheme="minorHAnsi" w:eastAsia="Arial" w:hAnsiTheme="minorHAnsi" w:cstheme="minorHAnsi"/>
          <w:sz w:val="22"/>
          <w:szCs w:val="22"/>
        </w:rPr>
        <w:t>VENUE</w:t>
      </w:r>
    </w:p>
    <w:p w14:paraId="3A0681D3" w14:textId="77777777" w:rsidR="002406A1" w:rsidRPr="004A6CA1" w:rsidRDefault="00726D0D">
      <w:pPr>
        <w:ind w:left="4262" w:right="42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LAKE BLUF</w:t>
      </w:r>
      <w:r w:rsidRPr="004A6CA1">
        <w:rPr>
          <w:rFonts w:asciiTheme="minorHAnsi" w:eastAsia="Arial" w:hAnsiTheme="minorHAnsi" w:cstheme="minorHAnsi"/>
          <w:spacing w:val="-24"/>
          <w:sz w:val="22"/>
          <w:szCs w:val="22"/>
        </w:rPr>
        <w:t>F</w:t>
      </w:r>
      <w:r w:rsidRPr="004A6CA1">
        <w:rPr>
          <w:rFonts w:asciiTheme="minorHAnsi" w:eastAsia="Arial" w:hAnsiTheme="minorHAnsi" w:cstheme="minorHAnsi"/>
          <w:sz w:val="22"/>
          <w:szCs w:val="22"/>
        </w:rPr>
        <w:t>, IL</w:t>
      </w:r>
      <w:r w:rsidRPr="004A6CA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60045</w:t>
      </w:r>
    </w:p>
    <w:p w14:paraId="26AF4A41" w14:textId="77777777" w:rsidR="002406A1" w:rsidRPr="004A6CA1" w:rsidRDefault="00726D0D">
      <w:pPr>
        <w:ind w:left="3357" w:right="33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pict w14:anchorId="1ACA3A88">
          <v:group id="_x0000_s1034" style="position:absolute;left:0;text-align:left;margin-left:39.6pt;margin-top:142.75pt;width:528pt;height:0;z-index:-251660800;mso-position-horizontal-relative:page;mso-position-vertical-relative:page" coordorigin="792,2855" coordsize="10560,0">
            <v:shape id="_x0000_s1035" style="position:absolute;left:792;top:2855;width:10560;height:0" coordorigin="792,2855" coordsize="10560,0" path="m792,2855r10560,e" filled="f" strokeweight=".5pt">
              <v:path arrowok="t"/>
            </v:shape>
            <w10:wrap anchorx="page" anchory="page"/>
          </v:group>
        </w:pict>
      </w:r>
      <w:r w:rsidRPr="004A6CA1">
        <w:rPr>
          <w:rFonts w:asciiTheme="minorHAnsi" w:eastAsia="Arial" w:hAnsiTheme="minorHAnsi" w:cstheme="minorHAnsi"/>
          <w:sz w:val="22"/>
          <w:szCs w:val="22"/>
        </w:rPr>
        <w:t>(555) 555-5555 home (777) 777-7777 cell</w:t>
      </w:r>
    </w:p>
    <w:p w14:paraId="2DC067D8" w14:textId="77777777" w:rsidR="002406A1" w:rsidRPr="004A6CA1" w:rsidRDefault="00726D0D">
      <w:pPr>
        <w:ind w:left="4301" w:right="42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E-mail:</w:t>
      </w:r>
      <w:r w:rsidRPr="004A6CA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hyperlink r:id="rId11">
        <w:r w:rsidRPr="004A6CA1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len@gmail.com</w:t>
        </w:r>
      </w:hyperlink>
    </w:p>
    <w:p w14:paraId="495CA734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8758A6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09B38" w14:textId="77777777" w:rsidR="002406A1" w:rsidRPr="004A6CA1" w:rsidRDefault="002406A1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E2F6EB1" w14:textId="77777777" w:rsidR="002406A1" w:rsidRPr="004A6CA1" w:rsidRDefault="00726D0D">
      <w:pPr>
        <w:spacing w:line="250" w:lineRule="auto"/>
        <w:ind w:left="152" w:right="109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Senior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Director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 with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management, advertising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promotion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experience in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consumer packaged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goods,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foodservice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advertising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agency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management.</w:t>
      </w:r>
      <w:r w:rsidRPr="004A6CA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Reporting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directly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Chief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 Office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led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repositioning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quick-service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restaurant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chain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which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drove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four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years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store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growth and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impressive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ROI.  As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Senior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Director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consumer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grew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declining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category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and expanded small regional brand to #2 national brand in less than two years. </w:t>
      </w:r>
      <w:r w:rsidRPr="004A6C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Industry experience in bakery products, household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products,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personal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care,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luxury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resorts,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building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products.</w:t>
      </w:r>
      <w:r w:rsidRPr="004A6CA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Experienced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with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communications, franchisee relations, multi-unit retail and B2B marketing.</w:t>
      </w:r>
    </w:p>
    <w:p w14:paraId="1CB64163" w14:textId="77777777" w:rsidR="002406A1" w:rsidRPr="004A6CA1" w:rsidRDefault="002406A1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3940"/>
        <w:gridCol w:w="2073"/>
      </w:tblGrid>
      <w:tr w:rsidR="002406A1" w:rsidRPr="004A6CA1" w14:paraId="785014E0" w14:textId="77777777">
        <w:trPr>
          <w:trHeight w:hRule="exact" w:val="342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6F73893" w14:textId="77777777" w:rsidR="002406A1" w:rsidRPr="004A6CA1" w:rsidRDefault="00726D0D">
            <w:pPr>
              <w:spacing w:before="71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Partnership marketing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25422F6D" w14:textId="77777777" w:rsidR="002406A1" w:rsidRPr="004A6CA1" w:rsidRDefault="00726D0D">
            <w:pPr>
              <w:spacing w:before="71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Developing e</w:t>
            </w:r>
            <w:r w:rsidRPr="004A6CA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fective sales strategies</w:t>
            </w:r>
          </w:p>
        </w:tc>
        <w:tc>
          <w:tcPr>
            <w:tcW w:w="2073" w:type="dxa"/>
            <w:vMerge w:val="restart"/>
            <w:tcBorders>
              <w:top w:val="nil"/>
              <w:left w:val="nil"/>
              <w:right w:val="nil"/>
            </w:tcBorders>
          </w:tcPr>
          <w:p w14:paraId="77224222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A1" w:rsidRPr="004A6CA1" w14:paraId="3C43B55D" w14:textId="77777777">
        <w:trPr>
          <w:trHeight w:hRule="exact" w:val="264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33DBF66" w14:textId="77777777" w:rsidR="002406A1" w:rsidRPr="004A6CA1" w:rsidRDefault="00726D0D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Leading cross-functional teams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2E486CB" w14:textId="77777777" w:rsidR="002406A1" w:rsidRPr="004A6CA1" w:rsidRDefault="00726D0D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Project management</w:t>
            </w:r>
          </w:p>
        </w:tc>
        <w:tc>
          <w:tcPr>
            <w:tcW w:w="2073" w:type="dxa"/>
            <w:vMerge/>
            <w:tcBorders>
              <w:left w:val="nil"/>
              <w:right w:val="nil"/>
            </w:tcBorders>
          </w:tcPr>
          <w:p w14:paraId="7413F24F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A1" w:rsidRPr="004A6CA1" w14:paraId="552C7DAA" w14:textId="77777777">
        <w:trPr>
          <w:trHeight w:hRule="exact" w:val="264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C918396" w14:textId="77777777" w:rsidR="002406A1" w:rsidRPr="004A6CA1" w:rsidRDefault="00726D0D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Marketing analysis &amp; planning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571B9F4" w14:textId="77777777" w:rsidR="002406A1" w:rsidRPr="004A6CA1" w:rsidRDefault="00726D0D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 xml:space="preserve">• New product </w:t>
            </w: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</w:p>
        </w:tc>
        <w:tc>
          <w:tcPr>
            <w:tcW w:w="2073" w:type="dxa"/>
            <w:vMerge/>
            <w:tcBorders>
              <w:left w:val="nil"/>
              <w:bottom w:val="nil"/>
              <w:right w:val="nil"/>
            </w:tcBorders>
          </w:tcPr>
          <w:p w14:paraId="36F7A2C7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A1" w:rsidRPr="004A6CA1" w14:paraId="15A10110" w14:textId="77777777">
        <w:trPr>
          <w:trHeight w:hRule="exact" w:val="805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6DDC6A4" w14:textId="77777777" w:rsidR="002406A1" w:rsidRPr="004A6CA1" w:rsidRDefault="00726D0D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Brand positioning and strategy</w:t>
            </w:r>
          </w:p>
          <w:p w14:paraId="251A39ED" w14:textId="77777777" w:rsidR="002406A1" w:rsidRPr="004A6CA1" w:rsidRDefault="002406A1">
            <w:pPr>
              <w:spacing w:before="8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2D0359" w14:textId="77777777" w:rsidR="002406A1" w:rsidRPr="004A6CA1" w:rsidRDefault="00726D0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LURCH’S CHICKEN,</w:t>
            </w:r>
            <w:r w:rsidRPr="004A6CA1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Atlanta, Georgia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2BE66DC3" w14:textId="77777777" w:rsidR="002406A1" w:rsidRPr="004A6CA1" w:rsidRDefault="00726D0D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sz w:val="22"/>
                <w:szCs w:val="22"/>
              </w:rPr>
              <w:t>• Multicultural marketing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420D9234" w14:textId="77777777" w:rsidR="002406A1" w:rsidRPr="004A6CA1" w:rsidRDefault="002406A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AEAFDB" w14:textId="77777777" w:rsidR="002406A1" w:rsidRPr="004A6CA1" w:rsidRDefault="002406A1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9D2BAA" w14:textId="77777777" w:rsidR="002406A1" w:rsidRPr="004A6CA1" w:rsidRDefault="00726D0D">
            <w:pPr>
              <w:ind w:left="239"/>
              <w:rPr>
                <w:rFonts w:asciiTheme="minorHAnsi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2004</w:t>
            </w:r>
            <w:r w:rsidRPr="004A6CA1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4A6CA1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hAnsiTheme="minorHAnsi" w:cstheme="minorHAnsi"/>
                <w:b/>
                <w:sz w:val="22"/>
                <w:szCs w:val="22"/>
              </w:rPr>
              <w:t>PRESENT</w:t>
            </w:r>
          </w:p>
        </w:tc>
      </w:tr>
    </w:tbl>
    <w:p w14:paraId="5CB2704B" w14:textId="77777777" w:rsidR="002406A1" w:rsidRPr="004A6CA1" w:rsidRDefault="00726D0D">
      <w:pPr>
        <w:spacing w:line="220" w:lineRule="exact"/>
        <w:ind w:left="152" w:right="115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Di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ector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of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Advertising &amp; 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omotions </w:t>
      </w:r>
      <w:r w:rsidRPr="004A6CA1">
        <w:rPr>
          <w:rFonts w:asciiTheme="minorHAnsi" w:hAnsiTheme="minorHAnsi" w:cstheme="minorHAnsi"/>
          <w:sz w:val="22"/>
          <w:szCs w:val="22"/>
        </w:rPr>
        <w:t>– Reporting to Chief Marketing Office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 the development and production</w:t>
      </w:r>
    </w:p>
    <w:p w14:paraId="448AD0E7" w14:textId="77777777" w:rsidR="002406A1" w:rsidRPr="004A6CA1" w:rsidRDefault="00726D0D">
      <w:pPr>
        <w:spacing w:before="11"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of </w:t>
      </w:r>
      <w:r w:rsidRPr="004A6CA1">
        <w:rPr>
          <w:rFonts w:asciiTheme="minorHAnsi" w:hAnsiTheme="minorHAnsi" w:cstheme="minorHAnsi"/>
          <w:sz w:val="22"/>
          <w:szCs w:val="22"/>
        </w:rPr>
        <w:t>national advertising, promotions, and store-level merchandising for third la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 xml:space="preserve">gest QSR chicken chain with over $1 billion in sales (1200 U.S. restaurants). </w:t>
      </w:r>
      <w:r w:rsidRPr="004A6C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Responsible for brand positioning and advertising strateg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 national ad-fund budget,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broadcast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print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production/fulfillment, promotion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marketing,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interactive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marketing,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public</w:t>
      </w:r>
      <w:r w:rsidRPr="004A6C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relations. Manage four direct reports and four outside marketing agencies including compensation structure and accountabilit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.</w:t>
      </w:r>
    </w:p>
    <w:p w14:paraId="1C7CF7BA" w14:textId="77777777" w:rsidR="002406A1" w:rsidRPr="004A6CA1" w:rsidRDefault="002406A1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1384AD4" w14:textId="77777777" w:rsidR="002406A1" w:rsidRPr="004A6CA1" w:rsidRDefault="00726D0D">
      <w:pPr>
        <w:spacing w:line="261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Developed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highly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competi</w:t>
      </w:r>
      <w:r w:rsidRPr="004A6CA1">
        <w:rPr>
          <w:rFonts w:asciiTheme="minorHAnsi" w:hAnsiTheme="minorHAnsi" w:cstheme="minorHAnsi"/>
          <w:sz w:val="22"/>
          <w:szCs w:val="22"/>
        </w:rPr>
        <w:t xml:space="preserve">tive  brand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positioning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and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advertising/PR/in-store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merchandising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campaign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for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new Spicy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bone-in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chicken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that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re-ene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gized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system,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resulting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most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successful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new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launch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histor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.</w:t>
      </w:r>
    </w:p>
    <w:p w14:paraId="679B5997" w14:textId="77777777" w:rsidR="002406A1" w:rsidRPr="004A6CA1" w:rsidRDefault="00726D0D">
      <w:pPr>
        <w:spacing w:before="7" w:line="260" w:lineRule="exact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Spearheaded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fort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redefine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alue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Proposition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more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fectively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connect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diverse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cultural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audiences. Developed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first</w:t>
      </w:r>
      <w:r w:rsidRPr="004A6CA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-insight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driven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fully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integrated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campaign,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which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drove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four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years of comp store sales growth, </w:t>
      </w:r>
      <w:r w:rsidRPr="004A6CA1">
        <w:rPr>
          <w:rFonts w:asciiTheme="minorHAnsi" w:hAnsiTheme="minorHAnsi" w:cstheme="minorHAnsi"/>
          <w:sz w:val="22"/>
          <w:szCs w:val="22"/>
        </w:rPr>
        <w:t>outpacing the industr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 xml:space="preserve">.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Supported by extensive research, the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alue Proposition became the brand frame for next 5 years and includes all marketing touch-points:  broadcast, PO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, print, promotion, interactive, and in-store branding.</w:t>
      </w:r>
    </w:p>
    <w:p w14:paraId="4DC8E6FF" w14:textId="77777777" w:rsidR="002406A1" w:rsidRPr="004A6CA1" w:rsidRDefault="00726D0D">
      <w:pPr>
        <w:spacing w:before="6" w:line="250" w:lineRule="auto"/>
        <w:ind w:left="152" w:right="111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Created added-value l</w:t>
      </w:r>
      <w:r w:rsidRPr="004A6CA1">
        <w:rPr>
          <w:rFonts w:asciiTheme="minorHAnsi" w:hAnsiTheme="minorHAnsi" w:cstheme="minorHAnsi"/>
          <w:sz w:val="22"/>
          <w:szCs w:val="22"/>
        </w:rPr>
        <w:t>ocal store marketing promotions that stretched media dollars by 30-40%, and delivered high- quality brand messaging through local on-air personality endorsements.</w:t>
      </w:r>
    </w:p>
    <w:p w14:paraId="2F52B495" w14:textId="77777777" w:rsidR="002406A1" w:rsidRPr="004A6CA1" w:rsidRDefault="002406A1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2E679D8" w14:textId="77777777" w:rsidR="002406A1" w:rsidRPr="004A6CA1" w:rsidRDefault="00726D0D">
      <w:pPr>
        <w:ind w:left="152" w:right="112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SCHWIN’S BAKE</w:t>
      </w:r>
      <w:r w:rsidRPr="004A6CA1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4A6CA1">
        <w:rPr>
          <w:rFonts w:asciiTheme="minorHAnsi" w:hAnsiTheme="minorHAnsi" w:cstheme="minorHAnsi"/>
          <w:b/>
          <w:sz w:val="22"/>
          <w:szCs w:val="22"/>
        </w:rPr>
        <w:t>, INC.,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Atlanta, Georgia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4A6CA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1997</w:t>
      </w:r>
      <w:r w:rsidRPr="004A6CA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-</w:t>
      </w:r>
      <w:r w:rsidRPr="004A6CA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2003</w:t>
      </w:r>
    </w:p>
    <w:p w14:paraId="2EDD1269" w14:textId="77777777" w:rsidR="002406A1" w:rsidRPr="004A6CA1" w:rsidRDefault="00726D0D">
      <w:pPr>
        <w:spacing w:before="6" w:line="250" w:lineRule="auto"/>
        <w:ind w:left="152" w:right="111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division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Schwan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Food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gest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branded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frozen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food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company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United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States,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formed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by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 me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ger of Mrs. Smith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 xml:space="preserve">s Bakeries, Inc. and </w:t>
      </w:r>
      <w:r w:rsidRPr="004A6CA1">
        <w:rPr>
          <w:rFonts w:asciiTheme="minorHAnsi" w:hAnsiTheme="minorHAnsi" w:cstheme="minorHAnsi"/>
          <w:sz w:val="22"/>
          <w:szCs w:val="22"/>
        </w:rPr>
        <w:t>Edwards Baking Compan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.</w:t>
      </w:r>
    </w:p>
    <w:p w14:paraId="72180FCC" w14:textId="77777777" w:rsidR="002406A1" w:rsidRPr="004A6CA1" w:rsidRDefault="00726D0D">
      <w:pPr>
        <w:spacing w:before="5" w:line="248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Senior</w:t>
      </w:r>
      <w:r w:rsidRPr="004A6CA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Di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ector</w:t>
      </w:r>
      <w:r w:rsidRPr="004A6CA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of</w:t>
      </w:r>
      <w:r w:rsidRPr="004A6CA1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Marketing</w:t>
      </w:r>
      <w:r w:rsidRPr="004A6CA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--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eporting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SVP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General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managed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#1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#2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brands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frozen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dessert categor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representing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over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$300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million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sales.</w:t>
      </w:r>
      <w:r w:rsidRPr="004A6C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Full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P&amp;L</w:t>
      </w:r>
      <w:r w:rsidRPr="004A6CA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responsibility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developing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executing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annual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 plans, strategic planning, budgeting, advertising and consumer promotion, public relations, new product development. Managed six direct reports.</w:t>
      </w:r>
    </w:p>
    <w:p w14:paraId="2022F428" w14:textId="77777777" w:rsidR="002406A1" w:rsidRPr="004A6CA1" w:rsidRDefault="002406A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7FD5D7F" w14:textId="77777777" w:rsidR="002406A1" w:rsidRPr="004A6CA1" w:rsidRDefault="00726D0D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Developed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5-year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strategic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plan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that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defined marketing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initiatives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necessary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accomplish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divisio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goal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doubling the business by 2008.</w:t>
      </w:r>
    </w:p>
    <w:p w14:paraId="4DF8CF77" w14:textId="77777777" w:rsidR="002406A1" w:rsidRPr="004A6CA1" w:rsidRDefault="00726D0D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i/>
          <w:sz w:val="22"/>
          <w:szCs w:val="22"/>
        </w:rPr>
        <w:t>•</w:t>
      </w:r>
      <w:r w:rsidRPr="004A6CA1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Integrated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competing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strategies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initiatives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into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unified</w:t>
      </w:r>
      <w:r w:rsidRPr="004A6CA1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division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strategy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designed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achieve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2004 business growth goal of 20%.</w:t>
      </w:r>
    </w:p>
    <w:p w14:paraId="5D3BEBA9" w14:textId="77777777" w:rsidR="002406A1" w:rsidRPr="004A6CA1" w:rsidRDefault="00726D0D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  <w:sectPr w:rsidR="002406A1" w:rsidRPr="004A6CA1">
          <w:headerReference w:type="default" r:id="rId12"/>
          <w:pgSz w:w="12240" w:h="15840"/>
          <w:pgMar w:top="700" w:right="740" w:bottom="280" w:left="640" w:header="516" w:footer="0" w:gutter="0"/>
          <w:cols w:space="720"/>
        </w:sectPr>
      </w:pPr>
      <w:r w:rsidRPr="004A6CA1">
        <w:rPr>
          <w:rFonts w:asciiTheme="minorHAnsi" w:hAnsiTheme="minorHAnsi" w:cstheme="minorHAnsi"/>
          <w:i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z w:val="22"/>
          <w:szCs w:val="22"/>
        </w:rPr>
        <w:t>Revamped Edward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 xml:space="preserve">s brand </w:t>
      </w:r>
      <w:r w:rsidRPr="004A6CA1">
        <w:rPr>
          <w:rFonts w:asciiTheme="minorHAnsi" w:hAnsiTheme="minorHAnsi" w:cstheme="minorHAnsi"/>
          <w:sz w:val="22"/>
          <w:szCs w:val="22"/>
        </w:rPr>
        <w:t>marketing strategy from whole pies to portion-control desserts, managed expansion from a regional #3 to a strong #2 national brand in 18 months, growing overall category and almost doubling brand sales.</w:t>
      </w:r>
    </w:p>
    <w:p w14:paraId="5ECC8DA8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8634902" w14:textId="77777777" w:rsidR="002406A1" w:rsidRPr="004A6CA1" w:rsidRDefault="00726D0D">
      <w:pPr>
        <w:spacing w:line="200" w:lineRule="exact"/>
        <w:ind w:left="3029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EXEC-Exclude Grad Date &amp; Combine Prior Exp 2 Page Co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nt</w:t>
      </w:r>
      <w:r w:rsidRPr="004A6CA1">
        <w:rPr>
          <w:rFonts w:asciiTheme="minorHAnsi" w:eastAsia="Gill Sans MT" w:hAnsiTheme="minorHAnsi" w:cstheme="minorHAnsi"/>
          <w:color w:val="FF0000"/>
          <w:spacing w:val="-2"/>
          <w:sz w:val="22"/>
          <w:szCs w:val="22"/>
        </w:rPr>
        <w:t>n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ued</w:t>
      </w:r>
    </w:p>
    <w:p w14:paraId="43F4CFE8" w14:textId="77777777" w:rsidR="002406A1" w:rsidRPr="004A6CA1" w:rsidRDefault="002406A1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1D8CCA0" w14:textId="77777777" w:rsidR="002406A1" w:rsidRPr="004A6CA1" w:rsidRDefault="00726D0D">
      <w:pPr>
        <w:spacing w:before="16"/>
        <w:ind w:left="112" w:right="74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pict w14:anchorId="5B343AF6">
          <v:group id="_x0000_s1032" style="position:absolute;left:0;text-align:left;margin-left:39.6pt;margin-top:18.25pt;width:528pt;height:0;z-index:-251659776;mso-position-horizontal-relative:page" coordorigin="792,365" coordsize="10560,0">
            <v:shape id="_x0000_s1033" style="position:absolute;left:792;top:365;width:10560;height:0" coordorigin="792,365" coordsize="10560,0" path="m792,365r10560,e" filled="f" strokeweight=".5pt">
              <v:path arrowok="t"/>
            </v:shape>
            <w10:wrap anchorx="page"/>
          </v:group>
        </w:pict>
      </w:r>
      <w:r w:rsidRPr="004A6CA1">
        <w:rPr>
          <w:rFonts w:asciiTheme="minorHAnsi" w:hAnsiTheme="minorHAnsi" w:cstheme="minorHAnsi"/>
          <w:b/>
          <w:sz w:val="22"/>
          <w:szCs w:val="22"/>
        </w:rPr>
        <w:t>LEONARD G. CERMAK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4A6CA1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Page</w:t>
      </w:r>
      <w:r w:rsidRPr="004A6CA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2</w:t>
      </w:r>
    </w:p>
    <w:p w14:paraId="152EEBB2" w14:textId="77777777" w:rsidR="002406A1" w:rsidRPr="004A6CA1" w:rsidRDefault="002406A1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14CFC6" w14:textId="77777777" w:rsidR="002406A1" w:rsidRPr="004A6CA1" w:rsidRDefault="00726D0D">
      <w:pPr>
        <w:spacing w:line="248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single" w:color="000000"/>
        </w:rPr>
        <w:t>Brand Manager</w:t>
      </w:r>
      <w:r w:rsidRPr="004A6CA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i/>
          <w:sz w:val="22"/>
          <w:szCs w:val="22"/>
        </w:rPr>
        <w:t>–</w:t>
      </w:r>
      <w:r w:rsidRPr="004A6C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i/>
          <w:sz w:val="22"/>
          <w:szCs w:val="22"/>
        </w:rPr>
        <w:t>Mrs.</w:t>
      </w:r>
      <w:r w:rsidRPr="004A6C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i/>
          <w:sz w:val="22"/>
          <w:szCs w:val="22"/>
        </w:rPr>
        <w:t>Smith</w:t>
      </w:r>
      <w:r w:rsidRPr="004A6CA1">
        <w:rPr>
          <w:rFonts w:asciiTheme="minorHAnsi" w:hAnsiTheme="minorHAnsi" w:cstheme="minorHAnsi"/>
          <w:i/>
          <w:spacing w:val="-31"/>
          <w:sz w:val="22"/>
          <w:szCs w:val="22"/>
        </w:rPr>
        <w:t>’</w:t>
      </w:r>
      <w:r w:rsidRPr="004A6CA1">
        <w:rPr>
          <w:rFonts w:asciiTheme="minorHAnsi" w:hAnsiTheme="minorHAnsi" w:cstheme="minorHAnsi"/>
          <w:i/>
          <w:sz w:val="22"/>
          <w:szCs w:val="22"/>
        </w:rPr>
        <w:t>s</w:t>
      </w:r>
      <w:r w:rsidRPr="004A6C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i/>
          <w:sz w:val="22"/>
          <w:szCs w:val="22"/>
        </w:rPr>
        <w:t>(1997–2000)</w:t>
      </w:r>
      <w:r w:rsidRPr="004A6C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i/>
          <w:sz w:val="22"/>
          <w:szCs w:val="22"/>
        </w:rPr>
        <w:t>-</w:t>
      </w:r>
      <w:r w:rsidRPr="004A6C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Managed portfolio of brands representing over $140 million in sales, </w:t>
      </w:r>
      <w:r w:rsidRPr="004A6CA1">
        <w:rPr>
          <w:rFonts w:asciiTheme="minorHAnsi" w:hAnsiTheme="minorHAnsi" w:cstheme="minorHAnsi"/>
          <w:sz w:val="22"/>
          <w:szCs w:val="22"/>
        </w:rPr>
        <w:t>including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Mrs.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Smith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s,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Pet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Ritz,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Banquet.   Responsibilities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included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annual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planning,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budgeting,</w:t>
      </w:r>
      <w:r w:rsidRPr="004A6C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forecasting, advertising, packaging, and consumer research, new product development and public relations. Corporate Strategic Planning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eam member and Ch</w:t>
      </w:r>
      <w:r w:rsidRPr="004A6CA1">
        <w:rPr>
          <w:rFonts w:asciiTheme="minorHAnsi" w:hAnsiTheme="minorHAnsi" w:cstheme="minorHAnsi"/>
          <w:sz w:val="22"/>
          <w:szCs w:val="22"/>
        </w:rPr>
        <w:t>airman of Communications sub-committee.</w:t>
      </w:r>
    </w:p>
    <w:p w14:paraId="6D73BD0A" w14:textId="77777777" w:rsidR="002406A1" w:rsidRPr="004A6CA1" w:rsidRDefault="002406A1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C2807DF" w14:textId="77777777" w:rsidR="002406A1" w:rsidRPr="004A6CA1" w:rsidRDefault="00726D0D">
      <w:pPr>
        <w:spacing w:line="250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Championed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redesign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logo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packaging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entire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Mrs.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Smith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dessert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line,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aggressively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updating the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image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while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retaining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equit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 xml:space="preserve">. </w:t>
      </w:r>
      <w:r w:rsidRPr="004A6C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Significantly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improved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appetite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appeal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resulted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increased levels of trial based on packaging alone.</w:t>
      </w:r>
    </w:p>
    <w:p w14:paraId="76C2A464" w14:textId="77777777" w:rsidR="002406A1" w:rsidRPr="004A6CA1" w:rsidRDefault="00726D0D">
      <w:pPr>
        <w:spacing w:line="250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declining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successfully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developed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launched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line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gourmet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desserts,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pioneering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introduction of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foodservice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quality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frozen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dessert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case. 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Achieved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60% ACV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nationally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ear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without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slotting allowances and improved overall gross profit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position of the Mrs. Smith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brand.</w:t>
      </w:r>
    </w:p>
    <w:p w14:paraId="24297AE1" w14:textId="77777777" w:rsidR="002406A1" w:rsidRPr="004A6CA1" w:rsidRDefault="00726D0D">
      <w:pPr>
        <w:spacing w:line="273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Led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cross-functional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team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15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concept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development,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testing,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introduction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first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co- branded product line, achieving high levels of retailer acceptance and consumer trial in its first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six months.</w:t>
      </w:r>
    </w:p>
    <w:p w14:paraId="665BC89A" w14:textId="77777777" w:rsidR="002406A1" w:rsidRPr="004A6CA1" w:rsidRDefault="002406A1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A2BA4FE" w14:textId="77777777" w:rsidR="002406A1" w:rsidRPr="004A6CA1" w:rsidRDefault="00726D0D">
      <w:pPr>
        <w:ind w:left="112" w:right="172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STR</w:t>
      </w:r>
      <w:r w:rsidRPr="004A6CA1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4A6CA1">
        <w:rPr>
          <w:rFonts w:asciiTheme="minorHAnsi" w:hAnsiTheme="minorHAnsi" w:cstheme="minorHAnsi"/>
          <w:b/>
          <w:sz w:val="22"/>
          <w:szCs w:val="22"/>
        </w:rPr>
        <w:t>TEGIC MARKETING CONSU</w:t>
      </w:r>
      <w:r w:rsidRPr="004A6CA1">
        <w:rPr>
          <w:rFonts w:asciiTheme="minorHAnsi" w:hAnsiTheme="minorHAnsi" w:cstheme="minorHAnsi"/>
          <w:b/>
          <w:spacing w:val="-22"/>
          <w:sz w:val="22"/>
          <w:szCs w:val="22"/>
        </w:rPr>
        <w:t>L</w:t>
      </w:r>
      <w:r w:rsidRPr="004A6CA1">
        <w:rPr>
          <w:rFonts w:asciiTheme="minorHAnsi" w:hAnsiTheme="minorHAnsi" w:cstheme="minorHAnsi"/>
          <w:b/>
          <w:sz w:val="22"/>
          <w:szCs w:val="22"/>
        </w:rPr>
        <w:t>TING,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Atlanta, Georgia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</w:t>
      </w:r>
      <w:r w:rsidRPr="004A6CA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1995-1997</w:t>
      </w:r>
    </w:p>
    <w:p w14:paraId="27659771" w14:textId="77777777" w:rsidR="002406A1" w:rsidRPr="004A6CA1" w:rsidRDefault="00726D0D">
      <w:pPr>
        <w:spacing w:before="12"/>
        <w:ind w:left="112" w:right="869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single" w:color="000000"/>
        </w:rPr>
        <w:t>Partner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- </w:t>
      </w:r>
      <w:r w:rsidRPr="004A6CA1">
        <w:rPr>
          <w:rFonts w:asciiTheme="minorHAnsi" w:hAnsiTheme="minorHAnsi" w:cstheme="minorHAnsi"/>
          <w:sz w:val="22"/>
          <w:szCs w:val="22"/>
        </w:rPr>
        <w:t>Formed consulting partnership specializing in marketing, strategic planning, and team-development.</w:t>
      </w:r>
    </w:p>
    <w:p w14:paraId="7F6F847E" w14:textId="77777777" w:rsidR="002406A1" w:rsidRPr="004A6CA1" w:rsidRDefault="00726D0D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rained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coached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underperforming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Strategic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Planning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eam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Metropolitan Atlanta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Rapid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ransit Authority (MA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A)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hindered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by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-team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conflict</w:t>
      </w:r>
      <w:r w:rsidRPr="004A6CA1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competing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goals.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Resulted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recognition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commendation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eam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 performance and contributions by the General Manager of the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Authorit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.</w:t>
      </w:r>
    </w:p>
    <w:p w14:paraId="743AC9AF" w14:textId="77777777" w:rsidR="002406A1" w:rsidRPr="004A6CA1" w:rsidRDefault="002406A1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E583EC8" w14:textId="77777777" w:rsidR="002406A1" w:rsidRPr="004A6CA1" w:rsidRDefault="00726D0D">
      <w:pPr>
        <w:ind w:left="112" w:right="172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SE</w:t>
      </w:r>
      <w:r w:rsidRPr="004A6CA1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VICE </w:t>
      </w:r>
      <w:r w:rsidRPr="004A6CA1">
        <w:rPr>
          <w:rFonts w:asciiTheme="minorHAnsi" w:hAnsiTheme="minorHAnsi" w:cstheme="minorHAnsi"/>
          <w:b/>
          <w:spacing w:val="-18"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sz w:val="22"/>
          <w:szCs w:val="22"/>
        </w:rPr>
        <w:t>A</w:t>
      </w:r>
      <w:r w:rsidRPr="004A6CA1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TNERS, </w:t>
      </w:r>
      <w:r w:rsidRPr="004A6CA1">
        <w:rPr>
          <w:rFonts w:asciiTheme="minorHAnsi" w:hAnsiTheme="minorHAnsi" w:cstheme="minorHAnsi"/>
          <w:b/>
          <w:sz w:val="22"/>
          <w:szCs w:val="22"/>
        </w:rPr>
        <w:t>INC. ,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Atlanta, Georgia                                                                          </w:t>
      </w:r>
      <w:r w:rsidRPr="004A6CA1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1990-1995</w:t>
      </w:r>
    </w:p>
    <w:p w14:paraId="6A6D2A0A" w14:textId="77777777" w:rsidR="002406A1" w:rsidRPr="004A6CA1" w:rsidRDefault="00726D0D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pacing w:val="-8"/>
          <w:sz w:val="22"/>
          <w:szCs w:val="22"/>
          <w:u w:val="single" w:color="000000"/>
        </w:rPr>
        <w:t>V</w:t>
      </w:r>
      <w:r w:rsidRPr="004A6CA1">
        <w:rPr>
          <w:rFonts w:asciiTheme="minorHAnsi" w:hAnsiTheme="minorHAnsi" w:cstheme="minorHAnsi"/>
          <w:b/>
          <w:sz w:val="22"/>
          <w:szCs w:val="22"/>
          <w:u w:val="single" w:color="000000"/>
        </w:rPr>
        <w:t>ice</w:t>
      </w:r>
      <w:r w:rsidRPr="004A6CA1">
        <w:rPr>
          <w:rFonts w:asciiTheme="minorHAnsi" w:hAnsiTheme="minorHAnsi" w:cstheme="minorHAnsi"/>
          <w:b/>
          <w:spacing w:val="12"/>
          <w:sz w:val="22"/>
          <w:szCs w:val="22"/>
          <w:u w:val="single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single" w:color="000000"/>
        </w:rPr>
        <w:t>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  <w:u w:val="single" w:color="000000"/>
        </w:rPr>
        <w:t>esident</w:t>
      </w:r>
      <w:r w:rsidRPr="004A6CA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 An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international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consulting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training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company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specializing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ganizational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design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team development.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orked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with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companies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redesign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key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work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processes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ganizational structures. Created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materials,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repackaged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course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content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training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materials,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trained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trainers.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Redefined sales</w:t>
      </w:r>
      <w:r w:rsidRPr="004A6C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 marketing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roles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responsibilities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major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CPG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marketer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realigned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ganization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reflect a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category management structure, solidifying key customer relationships.</w:t>
      </w:r>
    </w:p>
    <w:p w14:paraId="78F2A1FD" w14:textId="77777777" w:rsidR="002406A1" w:rsidRPr="004A6CA1" w:rsidRDefault="002406A1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F3D5761" w14:textId="77777777" w:rsidR="002406A1" w:rsidRPr="004A6CA1" w:rsidRDefault="00726D0D">
      <w:pPr>
        <w:ind w:left="112" w:right="8225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PRIOR EXPERIENCE</w:t>
      </w:r>
    </w:p>
    <w:p w14:paraId="3F4DF071" w14:textId="77777777" w:rsidR="002406A1" w:rsidRPr="004A6CA1" w:rsidRDefault="00726D0D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Previous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experience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includes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progressive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account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management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responsibility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with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top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national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advertising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agencies:</w:t>
      </w:r>
      <w:r w:rsidRPr="004A6C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b/>
          <w:sz w:val="22"/>
          <w:szCs w:val="22"/>
        </w:rPr>
        <w:t>eo Burnett</w:t>
      </w:r>
      <w:r w:rsidRPr="004A6CA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USA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Media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Planner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&amp;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Buyer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Keebler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Cookies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&amp;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Crackers;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Kenderson Advertising</w:t>
      </w:r>
      <w:r w:rsidRPr="004A6CA1">
        <w:rPr>
          <w:rFonts w:asciiTheme="minorHAnsi" w:hAnsiTheme="minorHAnsi" w:cstheme="minorHAnsi"/>
          <w:sz w:val="22"/>
          <w:szCs w:val="22"/>
        </w:rPr>
        <w:t>, Account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Executive on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Lexize;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sz w:val="22"/>
          <w:szCs w:val="22"/>
        </w:rPr>
        <w:t>appas</w:t>
      </w:r>
      <w:r w:rsidRPr="004A6CA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orldwide</w:t>
      </w:r>
      <w:r w:rsidRPr="004A6CA1">
        <w:rPr>
          <w:rFonts w:asciiTheme="minorHAnsi" w:hAnsiTheme="minorHAnsi" w:cstheme="minorHAnsi"/>
          <w:sz w:val="22"/>
          <w:szCs w:val="22"/>
        </w:rPr>
        <w:t>, Account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Supervisor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on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Bell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Mobile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Systems;</w:t>
      </w:r>
      <w:r w:rsidRPr="004A6C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McCann-</w:t>
      </w:r>
      <w:r w:rsidRPr="004A6CA1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sz w:val="22"/>
          <w:szCs w:val="22"/>
        </w:rPr>
        <w:t>ate</w:t>
      </w:r>
      <w:r w:rsidRPr="004A6CA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orldwide</w:t>
      </w:r>
      <w:r w:rsidRPr="004A6CA1">
        <w:rPr>
          <w:rFonts w:asciiTheme="minorHAnsi" w:hAnsiTheme="minorHAnsi" w:cstheme="minorHAnsi"/>
          <w:sz w:val="22"/>
          <w:szCs w:val="22"/>
        </w:rPr>
        <w:t>, Account Supervisor on Pacific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Building Products, Cypress Golf Resort.</w:t>
      </w:r>
      <w:r w:rsidRPr="004A6CA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Additional details available.</w:t>
      </w:r>
    </w:p>
    <w:p w14:paraId="2C0DEE7A" w14:textId="77777777" w:rsidR="002406A1" w:rsidRPr="004A6CA1" w:rsidRDefault="002406A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D82867A" w14:textId="77777777" w:rsidR="002406A1" w:rsidRPr="004A6CA1" w:rsidRDefault="00726D0D">
      <w:pPr>
        <w:ind w:left="112" w:right="9183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EDUC</w:t>
      </w:r>
      <w:r w:rsidRPr="004A6CA1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4A6CA1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36DCD17" w14:textId="77777777" w:rsidR="002406A1" w:rsidRPr="004A6CA1" w:rsidRDefault="00726D0D">
      <w:pPr>
        <w:spacing w:before="6"/>
        <w:ind w:left="112" w:right="4827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Duke Universit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4A6CA1">
        <w:rPr>
          <w:rFonts w:asciiTheme="minorHAnsi" w:hAnsiTheme="minorHAnsi" w:cstheme="minorHAnsi"/>
          <w:b/>
          <w:sz w:val="22"/>
          <w:szCs w:val="22"/>
        </w:rPr>
        <w:t>, B. S. Communications, Major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in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Advertising</w:t>
      </w:r>
    </w:p>
    <w:p w14:paraId="2661ABDF" w14:textId="77777777" w:rsidR="002406A1" w:rsidRPr="004A6CA1" w:rsidRDefault="002406A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C0B4C8D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847C17" w14:textId="77777777" w:rsidR="002406A1" w:rsidRPr="004A6CA1" w:rsidRDefault="00726D0D">
      <w:pPr>
        <w:spacing w:line="250" w:lineRule="auto"/>
        <w:ind w:left="112" w:right="6341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DEVELOPMENT </w:t>
      </w:r>
      <w:r w:rsidRPr="004A6CA1">
        <w:rPr>
          <w:rFonts w:asciiTheme="minorHAnsi" w:hAnsiTheme="minorHAnsi" w:cstheme="minorHAnsi"/>
          <w:sz w:val="22"/>
          <w:szCs w:val="22"/>
        </w:rPr>
        <w:t>“</w:t>
      </w:r>
      <w:r w:rsidRPr="004A6CA1">
        <w:rPr>
          <w:rFonts w:asciiTheme="minorHAnsi" w:hAnsiTheme="minorHAnsi" w:cstheme="minorHAnsi"/>
          <w:i/>
          <w:sz w:val="22"/>
          <w:szCs w:val="22"/>
        </w:rPr>
        <w:t xml:space="preserve">Developing Brand Management </w:t>
      </w:r>
      <w:r w:rsidRPr="004A6CA1">
        <w:rPr>
          <w:rFonts w:asciiTheme="minorHAnsi" w:hAnsiTheme="minorHAnsi" w:cstheme="minorHAnsi"/>
          <w:i/>
          <w:sz w:val="22"/>
          <w:szCs w:val="22"/>
        </w:rPr>
        <w:t xml:space="preserve">Expertise” </w:t>
      </w:r>
      <w:r w:rsidRPr="004A6CA1">
        <w:rPr>
          <w:rFonts w:asciiTheme="minorHAnsi" w:hAnsiTheme="minorHAnsi" w:cstheme="minorHAnsi"/>
          <w:b/>
          <w:sz w:val="22"/>
          <w:szCs w:val="22"/>
        </w:rPr>
        <w:t>Ennis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Associates, Inc.</w:t>
      </w:r>
    </w:p>
    <w:p w14:paraId="7D99410A" w14:textId="77777777" w:rsidR="002406A1" w:rsidRPr="004A6CA1" w:rsidRDefault="00726D0D">
      <w:pPr>
        <w:ind w:left="112" w:right="20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The Most Highly Respected Brand Marketing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raining Program for the Consumer Packaged Goods Industry</w:t>
      </w:r>
    </w:p>
    <w:p w14:paraId="7B610FCB" w14:textId="77777777" w:rsidR="002406A1" w:rsidRPr="004A6CA1" w:rsidRDefault="002406A1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5A7E5FE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2F15DF" w14:textId="77777777" w:rsidR="002406A1" w:rsidRPr="004A6CA1" w:rsidRDefault="00726D0D">
      <w:pPr>
        <w:ind w:left="112" w:right="4786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A6CA1">
        <w:rPr>
          <w:rFonts w:asciiTheme="minorHAnsi" w:hAnsiTheme="minorHAnsi" w:cstheme="minorHAnsi"/>
          <w:b/>
          <w:spacing w:val="-2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ASSOCI</w:t>
      </w:r>
      <w:r w:rsidRPr="004A6CA1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4A6CA1">
        <w:rPr>
          <w:rFonts w:asciiTheme="minorHAnsi" w:hAnsiTheme="minorHAnsi" w:cstheme="minorHAnsi"/>
          <w:b/>
          <w:sz w:val="22"/>
          <w:szCs w:val="22"/>
        </w:rPr>
        <w:t>TION &amp;</w:t>
      </w:r>
      <w:r w:rsidRPr="004A6CA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ACHIEVEMENTS</w:t>
      </w:r>
    </w:p>
    <w:p w14:paraId="1A66C243" w14:textId="77777777" w:rsidR="002406A1" w:rsidRPr="004A6CA1" w:rsidRDefault="00726D0D">
      <w:pPr>
        <w:spacing w:before="6"/>
        <w:ind w:left="112" w:right="7729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Guest speake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 Evenings at UGA</w:t>
      </w:r>
    </w:p>
    <w:p w14:paraId="73374B4B" w14:textId="77777777" w:rsidR="002406A1" w:rsidRPr="004A6CA1" w:rsidRDefault="00726D0D">
      <w:pPr>
        <w:spacing w:before="11"/>
        <w:ind w:left="112" w:right="596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University of Georgia College of </w:t>
      </w:r>
      <w:r w:rsidRPr="004A6CA1">
        <w:rPr>
          <w:rFonts w:asciiTheme="minorHAnsi" w:hAnsiTheme="minorHAnsi" w:cstheme="minorHAnsi"/>
          <w:b/>
          <w:sz w:val="22"/>
          <w:szCs w:val="22"/>
        </w:rPr>
        <w:t>Communications</w:t>
      </w:r>
    </w:p>
    <w:p w14:paraId="2B507CF9" w14:textId="77777777" w:rsidR="002406A1" w:rsidRPr="004A6CA1" w:rsidRDefault="002406A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9D738B2" w14:textId="77777777" w:rsidR="002406A1" w:rsidRPr="004A6CA1" w:rsidRDefault="00726D0D">
      <w:pPr>
        <w:ind w:left="112" w:right="7066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Eight Promotion Case Studies Published</w:t>
      </w:r>
    </w:p>
    <w:p w14:paraId="60A6CF24" w14:textId="77777777" w:rsidR="002406A1" w:rsidRPr="004A6CA1" w:rsidRDefault="00726D0D">
      <w:pPr>
        <w:spacing w:before="11"/>
        <w:ind w:left="112" w:right="5596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Kleppne</w:t>
      </w:r>
      <w:r w:rsidRPr="004A6CA1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pacing w:val="-8"/>
          <w:sz w:val="22"/>
          <w:szCs w:val="22"/>
        </w:rPr>
        <w:t>’</w:t>
      </w:r>
      <w:r w:rsidRPr="004A6CA1">
        <w:rPr>
          <w:rFonts w:asciiTheme="minorHAnsi" w:hAnsiTheme="minorHAnsi" w:cstheme="minorHAnsi"/>
          <w:b/>
          <w:sz w:val="22"/>
          <w:szCs w:val="22"/>
        </w:rPr>
        <w:t>s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Advertising 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ocedu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e, 16</w:t>
      </w:r>
      <w:r w:rsidRPr="004A6CA1">
        <w:rPr>
          <w:rFonts w:asciiTheme="minorHAnsi" w:hAnsiTheme="minorHAnsi" w:cstheme="minorHAnsi"/>
          <w:b/>
          <w:position w:val="7"/>
          <w:sz w:val="22"/>
          <w:szCs w:val="22"/>
        </w:rPr>
        <w:t>th</w:t>
      </w:r>
      <w:r w:rsidRPr="004A6CA1">
        <w:rPr>
          <w:rFonts w:asciiTheme="minorHAnsi" w:hAnsiTheme="minorHAnsi" w:cstheme="minorHAnsi"/>
          <w:b/>
          <w:spacing w:val="20"/>
          <w:position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&amp; 17</w:t>
      </w:r>
      <w:r w:rsidRPr="004A6CA1">
        <w:rPr>
          <w:rFonts w:asciiTheme="minorHAnsi" w:hAnsiTheme="minorHAnsi" w:cstheme="minorHAnsi"/>
          <w:b/>
          <w:position w:val="7"/>
          <w:sz w:val="22"/>
          <w:szCs w:val="22"/>
        </w:rPr>
        <w:t>th</w:t>
      </w:r>
      <w:r w:rsidRPr="004A6CA1">
        <w:rPr>
          <w:rFonts w:asciiTheme="minorHAnsi" w:hAnsiTheme="minorHAnsi" w:cstheme="minorHAnsi"/>
          <w:b/>
          <w:spacing w:val="20"/>
          <w:position w:val="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Edition</w:t>
      </w:r>
    </w:p>
    <w:p w14:paraId="7A65870B" w14:textId="77777777" w:rsidR="002406A1" w:rsidRPr="004A6CA1" w:rsidRDefault="00726D0D">
      <w:pPr>
        <w:spacing w:before="11"/>
        <w:ind w:left="112" w:right="2413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The Leading College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Advertising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extbook in North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America, Published in Seven Languages</w:t>
      </w:r>
    </w:p>
    <w:p w14:paraId="23FAB193" w14:textId="77777777" w:rsidR="002406A1" w:rsidRPr="004A6CA1" w:rsidRDefault="00726D0D">
      <w:pPr>
        <w:spacing w:before="11"/>
        <w:ind w:left="112" w:right="7757"/>
        <w:jc w:val="both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780" w:bottom="280" w:left="680" w:header="516" w:footer="0" w:gutter="0"/>
          <w:cols w:space="720"/>
        </w:sectPr>
      </w:pPr>
      <w:r w:rsidRPr="004A6CA1">
        <w:rPr>
          <w:rFonts w:asciiTheme="minorHAnsi" w:hAnsiTheme="minorHAnsi" w:cstheme="minorHAnsi"/>
          <w:sz w:val="22"/>
          <w:szCs w:val="22"/>
        </w:rPr>
        <w:lastRenderedPageBreak/>
        <w:t>Pearson Prentice Hall Publishers</w:t>
      </w:r>
    </w:p>
    <w:p w14:paraId="637B228D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5E96660" w14:textId="77777777" w:rsidR="002406A1" w:rsidRPr="004A6CA1" w:rsidRDefault="00726D0D">
      <w:pPr>
        <w:spacing w:line="200" w:lineRule="exact"/>
        <w:ind w:left="4536" w:right="423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JR.</w:t>
      </w:r>
      <w:r w:rsidRPr="004A6CA1">
        <w:rPr>
          <w:rFonts w:asciiTheme="minorHAnsi" w:eastAsia="Gill Sans MT" w:hAnsiTheme="minorHAnsi" w:cstheme="minorHAnsi"/>
          <w:color w:val="FF0000"/>
          <w:spacing w:val="-18"/>
          <w:sz w:val="22"/>
          <w:szCs w:val="22"/>
        </w:rPr>
        <w:t xml:space="preserve"> 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EXEC-Classic 1 Page</w:t>
      </w:r>
    </w:p>
    <w:p w14:paraId="66091A9C" w14:textId="77777777" w:rsidR="002406A1" w:rsidRPr="004A6CA1" w:rsidRDefault="002406A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64EB32F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980" w:bottom="280" w:left="680" w:header="516" w:footer="0" w:gutter="0"/>
          <w:cols w:space="720"/>
        </w:sectPr>
      </w:pPr>
    </w:p>
    <w:p w14:paraId="143CC3C1" w14:textId="77777777" w:rsidR="002406A1" w:rsidRPr="004A6CA1" w:rsidRDefault="002406A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A2E86FF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FDD434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C2BA9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C00D4" w14:textId="77777777" w:rsidR="002406A1" w:rsidRPr="004A6CA1" w:rsidRDefault="00726D0D">
      <w:pPr>
        <w:spacing w:line="30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P</w:t>
      </w:r>
      <w:r w:rsidRPr="004A6CA1">
        <w:rPr>
          <w:rFonts w:asciiTheme="minorHAnsi" w:eastAsia="Arial Black" w:hAnsiTheme="minorHAnsi" w:cstheme="minorHAnsi"/>
          <w:b/>
          <w:spacing w:val="-4"/>
          <w:position w:val="-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pacing w:val="-1"/>
          <w:position w:val="-1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FILE</w:t>
      </w:r>
    </w:p>
    <w:p w14:paraId="723888AC" w14:textId="77777777" w:rsidR="002406A1" w:rsidRPr="004A6CA1" w:rsidRDefault="00726D0D">
      <w:pPr>
        <w:spacing w:line="280" w:lineRule="exact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br w:type="column"/>
      </w:r>
      <w:r w:rsidRPr="004A6CA1">
        <w:rPr>
          <w:rFonts w:asciiTheme="minorHAnsi" w:eastAsia="Arial Black" w:hAnsiTheme="minorHAnsi" w:cstheme="minorHAnsi"/>
          <w:b/>
          <w:spacing w:val="-1"/>
          <w:position w:val="-2"/>
          <w:sz w:val="22"/>
          <w:szCs w:val="22"/>
        </w:rPr>
        <w:t>MIK</w:t>
      </w:r>
      <w:r w:rsidRPr="004A6CA1">
        <w:rPr>
          <w:rFonts w:asciiTheme="minorHAnsi" w:eastAsia="Arial Black" w:hAnsiTheme="minorHAnsi" w:cstheme="minorHAnsi"/>
          <w:b/>
          <w:position w:val="-2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5"/>
          <w:position w:val="-2"/>
          <w:sz w:val="22"/>
          <w:szCs w:val="22"/>
        </w:rPr>
        <w:t>CONNOR</w:t>
      </w:r>
      <w:r w:rsidRPr="004A6CA1">
        <w:rPr>
          <w:rFonts w:asciiTheme="minorHAnsi" w:eastAsia="Arial Black" w:hAnsiTheme="minorHAnsi" w:cstheme="minorHAnsi"/>
          <w:b/>
          <w:position w:val="-2"/>
          <w:sz w:val="22"/>
          <w:szCs w:val="22"/>
        </w:rPr>
        <w:t xml:space="preserve">S </w:t>
      </w:r>
      <w:r w:rsidRPr="004A6CA1">
        <w:rPr>
          <w:rFonts w:asciiTheme="minorHAnsi" w:eastAsia="Arial Black" w:hAnsiTheme="minorHAnsi" w:cstheme="minorHAnsi"/>
          <w:b/>
          <w:spacing w:val="15"/>
          <w:position w:val="-2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64</w:t>
      </w:r>
      <w:r w:rsidRPr="004A6CA1">
        <w:rPr>
          <w:rFonts w:asciiTheme="minorHAnsi" w:eastAsia="Arial" w:hAnsiTheme="minorHAnsi" w:cstheme="minorHAnsi"/>
          <w:position w:val="4"/>
          <w:sz w:val="22"/>
          <w:szCs w:val="22"/>
        </w:rPr>
        <w:t>2</w:t>
      </w:r>
      <w:r w:rsidRPr="004A6CA1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N</w:t>
      </w:r>
      <w:r w:rsidRPr="004A6CA1">
        <w:rPr>
          <w:rFonts w:asciiTheme="minorHAnsi" w:eastAsia="Arial" w:hAnsiTheme="minorHAnsi" w:cstheme="minorHAnsi"/>
          <w:position w:val="4"/>
          <w:sz w:val="22"/>
          <w:szCs w:val="22"/>
        </w:rPr>
        <w:t>.</w:t>
      </w:r>
      <w:r w:rsidRPr="004A6CA1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Edgemon</w:t>
      </w:r>
      <w:r w:rsidRPr="004A6CA1">
        <w:rPr>
          <w:rFonts w:asciiTheme="minorHAnsi" w:eastAsia="Arial" w:hAnsiTheme="minorHAnsi" w:cstheme="minorHAnsi"/>
          <w:position w:val="4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Lane</w:t>
      </w:r>
    </w:p>
    <w:p w14:paraId="7DE02F82" w14:textId="77777777" w:rsidR="002406A1" w:rsidRPr="004A6CA1" w:rsidRDefault="00726D0D">
      <w:pPr>
        <w:spacing w:line="120" w:lineRule="exact"/>
        <w:ind w:left="2235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Newark</w:t>
      </w:r>
      <w:r w:rsidRPr="004A6CA1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4A6CA1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4A6CA1">
        <w:rPr>
          <w:rFonts w:asciiTheme="minorHAnsi" w:eastAsia="Arial" w:hAnsiTheme="minorHAnsi" w:cstheme="minorHAnsi"/>
          <w:position w:val="1"/>
          <w:sz w:val="22"/>
          <w:szCs w:val="22"/>
        </w:rPr>
        <w:t>J</w:t>
      </w:r>
      <w:r w:rsidRPr="004A6CA1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87654</w:t>
      </w:r>
    </w:p>
    <w:p w14:paraId="1C8B8657" w14:textId="77777777" w:rsidR="002406A1" w:rsidRPr="004A6CA1" w:rsidRDefault="00726D0D">
      <w:pPr>
        <w:ind w:left="2236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   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pacing w:val="-1"/>
          <w:sz w:val="22"/>
          <w:szCs w:val="22"/>
        </w:rPr>
        <w:t>(322</w:t>
      </w:r>
      <w:r w:rsidRPr="004A6CA1">
        <w:rPr>
          <w:rFonts w:asciiTheme="minorHAnsi" w:eastAsia="Arial" w:hAnsiTheme="minorHAnsi" w:cstheme="minorHAnsi"/>
          <w:sz w:val="22"/>
          <w:szCs w:val="22"/>
        </w:rPr>
        <w:t>) 615-</w:t>
      </w:r>
      <w:r w:rsidRPr="004A6CA1">
        <w:rPr>
          <w:rFonts w:asciiTheme="minorHAnsi" w:eastAsia="Arial" w:hAnsiTheme="minorHAnsi" w:cstheme="minorHAnsi"/>
          <w:spacing w:val="-12"/>
          <w:sz w:val="22"/>
          <w:szCs w:val="22"/>
        </w:rPr>
        <w:t>111</w:t>
      </w:r>
      <w:r w:rsidRPr="004A6CA1">
        <w:rPr>
          <w:rFonts w:asciiTheme="minorHAnsi" w:eastAsia="Arial" w:hAnsiTheme="minorHAnsi" w:cstheme="minorHAnsi"/>
          <w:sz w:val="22"/>
          <w:szCs w:val="22"/>
        </w:rPr>
        <w:t>1</w:t>
      </w:r>
    </w:p>
    <w:p w14:paraId="2FAD71AD" w14:textId="77777777" w:rsidR="002406A1" w:rsidRPr="004A6CA1" w:rsidRDefault="00726D0D">
      <w:pPr>
        <w:ind w:left="2227"/>
        <w:rPr>
          <w:rFonts w:asciiTheme="minorHAnsi" w:eastAsia="Arial" w:hAnsiTheme="minorHAnsi" w:cstheme="minorHAnsi"/>
          <w:sz w:val="22"/>
          <w:szCs w:val="22"/>
        </w:rPr>
        <w:sectPr w:rsidR="002406A1" w:rsidRPr="004A6CA1">
          <w:type w:val="continuous"/>
          <w:pgSz w:w="12240" w:h="15840"/>
          <w:pgMar w:top="700" w:right="980" w:bottom="280" w:left="680" w:header="720" w:footer="720" w:gutter="0"/>
          <w:cols w:num="2" w:space="720" w:equalWidth="0">
            <w:col w:w="1254" w:space="4622"/>
            <w:col w:w="4704"/>
          </w:cols>
        </w:sectPr>
      </w:pPr>
      <w:r w:rsidRPr="004A6CA1">
        <w:rPr>
          <w:rFonts w:asciiTheme="minorHAnsi" w:hAnsiTheme="minorHAnsi" w:cstheme="minorHAnsi"/>
          <w:sz w:val="22"/>
          <w:szCs w:val="22"/>
        </w:rPr>
        <w:t xml:space="preserve">  </w:t>
      </w:r>
      <w:r w:rsidRPr="004A6CA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hyperlink r:id="rId13">
        <w:r w:rsidRPr="004A6CA1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mikeconnrs</w:t>
        </w:r>
        <w:r w:rsidRPr="004A6CA1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@</w:t>
        </w:r>
        <w:r w:rsidRPr="004A6CA1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  <w:u w:val="single" w:color="0000FF"/>
          </w:rPr>
          <w:t>g</w:t>
        </w:r>
        <w:r w:rsidRPr="004A6CA1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m</w:t>
        </w:r>
        <w:r w:rsidRPr="004A6CA1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a</w:t>
        </w:r>
        <w:r w:rsidRPr="004A6CA1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val="single" w:color="0000FF"/>
          </w:rPr>
          <w:t>i</w:t>
        </w:r>
        <w:r w:rsidRPr="004A6CA1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4A6CA1">
          <w:rPr>
            <w:rFonts w:asciiTheme="minorHAnsi" w:eastAsia="Arial" w:hAnsiTheme="minorHAnsi" w:cstheme="minorHAnsi"/>
            <w:color w:val="0000FF"/>
            <w:spacing w:val="-2"/>
            <w:sz w:val="22"/>
            <w:szCs w:val="22"/>
            <w:u w:val="single" w:color="0000FF"/>
          </w:rPr>
          <w:t>.</w:t>
        </w:r>
        <w:r w:rsidRPr="004A6CA1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c</w:t>
        </w:r>
        <w:r w:rsidRPr="004A6CA1">
          <w:rPr>
            <w:rFonts w:asciiTheme="minorHAnsi" w:eastAsia="Arial" w:hAnsiTheme="minorHAnsi" w:cstheme="minorHAnsi"/>
            <w:color w:val="0000FF"/>
            <w:spacing w:val="-4"/>
            <w:sz w:val="22"/>
            <w:szCs w:val="22"/>
            <w:u w:val="single" w:color="0000FF"/>
          </w:rPr>
          <w:t>o</w:t>
        </w:r>
        <w:r w:rsidRPr="004A6CA1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2BEECAEC" w14:textId="77777777" w:rsidR="002406A1" w:rsidRPr="004A6CA1" w:rsidRDefault="00726D0D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A6CA1">
        <w:rPr>
          <w:rFonts w:asciiTheme="minorHAnsi" w:hAnsiTheme="minorHAnsi" w:cstheme="minorHAnsi"/>
          <w:sz w:val="22"/>
          <w:szCs w:val="22"/>
        </w:rPr>
        <w:t>ecuti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ters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Bus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ess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tration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grad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ate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ales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</w:p>
    <w:p w14:paraId="02EB87BF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e.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Qu</w:t>
      </w:r>
      <w:r w:rsidRPr="004A6CA1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rtu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where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</w:p>
    <w:p w14:paraId="20C34CDB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e.</w:t>
      </w:r>
    </w:p>
    <w:p w14:paraId="7F683650" w14:textId="77777777" w:rsidR="002406A1" w:rsidRPr="004A6CA1" w:rsidRDefault="002406A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BF89A37" w14:textId="77777777" w:rsidR="002406A1" w:rsidRPr="004A6CA1" w:rsidRDefault="00726D0D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EXP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RIENCE</w:t>
      </w:r>
    </w:p>
    <w:p w14:paraId="6B411342" w14:textId="77777777" w:rsidR="002406A1" w:rsidRPr="004A6CA1" w:rsidRDefault="00726D0D">
      <w:pPr>
        <w:spacing w:line="2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H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RON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IN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D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U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</w:p>
    <w:p w14:paraId="3A8CBEAB" w14:textId="77777777" w:rsidR="002406A1" w:rsidRPr="004A6CA1" w:rsidRDefault="00726D0D">
      <w:pPr>
        <w:spacing w:line="24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2010-PRESENT</w:t>
      </w:r>
    </w:p>
    <w:p w14:paraId="447B6AFB" w14:textId="77777777" w:rsidR="002406A1" w:rsidRPr="004A6CA1" w:rsidRDefault="002406A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DC3F640" w14:textId="77777777" w:rsidR="002406A1" w:rsidRPr="004A6CA1" w:rsidRDefault="00726D0D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EY</w:t>
      </w:r>
      <w:r w:rsidRPr="004A6CA1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OU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EX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U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TI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VE</w:t>
      </w:r>
    </w:p>
    <w:p w14:paraId="71CAD1A2" w14:textId="77777777" w:rsidR="002406A1" w:rsidRPr="004A6CA1" w:rsidRDefault="00726D0D">
      <w:pPr>
        <w:spacing w:line="24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2-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P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</w:p>
    <w:p w14:paraId="0CD932A2" w14:textId="77777777" w:rsidR="002406A1" w:rsidRPr="004A6CA1" w:rsidRDefault="00726D0D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$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1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4A6CA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il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ri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co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position w:val="1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cu</w:t>
      </w:r>
      <w:r w:rsidRPr="004A6CA1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3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:</w:t>
      </w:r>
      <w:r w:rsidRPr="004A6CA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ard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8"/>
          <w:position w:val="1"/>
          <w:sz w:val="22"/>
          <w:szCs w:val="22"/>
        </w:rPr>
        <w:t>r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3"/>
          <w:position w:val="1"/>
          <w:sz w:val="22"/>
          <w:szCs w:val="22"/>
        </w:rPr>
        <w:t>k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o,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Mi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ll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position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Far</w:t>
      </w:r>
      <w:r w:rsidRPr="004A6CA1">
        <w:rPr>
          <w:rFonts w:asciiTheme="minorHAnsi" w:hAnsiTheme="minorHAnsi" w:cstheme="minorHAnsi"/>
          <w:spacing w:val="4"/>
          <w:position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position w:val="1"/>
          <w:sz w:val="22"/>
          <w:szCs w:val="22"/>
        </w:rPr>
        <w:t>nd</w:t>
      </w:r>
    </w:p>
    <w:p w14:paraId="03783138" w14:textId="77777777" w:rsidR="002406A1" w:rsidRPr="004A6CA1" w:rsidRDefault="00726D0D">
      <w:pPr>
        <w:spacing w:line="200" w:lineRule="exact"/>
        <w:ind w:left="260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Farm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</w:p>
    <w:p w14:paraId="3504E5F2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D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elop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ec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gra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each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custo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rd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set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orth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</w:p>
    <w:p w14:paraId="17F63C06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Cre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te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gr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sp</w:t>
      </w:r>
      <w:r w:rsidRPr="004A6CA1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w w:val="98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l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ocused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on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custo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ar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</w:p>
    <w:p w14:paraId="5C69741D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Cons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ese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4A6CA1">
        <w:rPr>
          <w:rFonts w:asciiTheme="minorHAnsi" w:hAnsiTheme="minorHAnsi" w:cstheme="minorHAnsi"/>
          <w:sz w:val="22"/>
          <w:szCs w:val="22"/>
        </w:rPr>
        <w:t>ace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ds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tn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</w:p>
    <w:p w14:paraId="549876B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De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prof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i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w w:val="98"/>
          <w:sz w:val="22"/>
          <w:szCs w:val="22"/>
        </w:rPr>
        <w:t>a</w:t>
      </w:r>
      <w:r w:rsidRPr="004A6CA1">
        <w:rPr>
          <w:rFonts w:asciiTheme="minorHAnsi" w:hAnsiTheme="minorHAnsi" w:cstheme="minorHAnsi"/>
          <w:w w:val="98"/>
          <w:sz w:val="22"/>
          <w:szCs w:val="22"/>
        </w:rPr>
        <w:t>ble</w:t>
      </w:r>
      <w:r w:rsidRPr="004A6CA1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so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al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each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</w:p>
    <w:p w14:paraId="78103AAD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M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th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ast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ure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su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ort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ut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</w:p>
    <w:p w14:paraId="21A7EF04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osely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th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ers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te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ex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ov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de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ust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ers</w:t>
      </w:r>
    </w:p>
    <w:p w14:paraId="42894325" w14:textId="77777777" w:rsidR="002406A1" w:rsidRPr="004A6CA1" w:rsidRDefault="002406A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6E1C25A" w14:textId="77777777" w:rsidR="002406A1" w:rsidRPr="004A6CA1" w:rsidRDefault="00726D0D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ERR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pacing w:val="-7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Y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LES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2"/>
          <w:sz w:val="22"/>
          <w:szCs w:val="22"/>
        </w:rPr>
        <w:t>M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AN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G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ER</w:t>
      </w:r>
    </w:p>
    <w:p w14:paraId="3DE9BD5A" w14:textId="77777777" w:rsidR="002406A1" w:rsidRPr="004A6CA1" w:rsidRDefault="00726D0D">
      <w:pPr>
        <w:spacing w:line="20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</w:t>
      </w:r>
      <w:r w:rsidRPr="004A6CA1">
        <w:rPr>
          <w:rFonts w:asciiTheme="minorHAnsi" w:eastAsia="Arial Black" w:hAnsiTheme="minorHAnsi" w:cstheme="minorHAnsi"/>
          <w:b/>
          <w:spacing w:val="2"/>
          <w:position w:val="1"/>
          <w:sz w:val="22"/>
          <w:szCs w:val="22"/>
        </w:rPr>
        <w:t>0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11-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</w:t>
      </w:r>
    </w:p>
    <w:p w14:paraId="4B120A8C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$6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th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ull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bi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rom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os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</w:p>
    <w:p w14:paraId="0E2B896F" w14:textId="77777777" w:rsidR="002406A1" w:rsidRPr="004A6CA1" w:rsidRDefault="00726D0D">
      <w:pPr>
        <w:ind w:left="225" w:right="7786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es,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</w:p>
    <w:p w14:paraId="3744225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ded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ocused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’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custo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base</w:t>
      </w:r>
    </w:p>
    <w:p w14:paraId="4BE74F15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Id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te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ro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ros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ect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old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wor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ng</w:t>
      </w:r>
    </w:p>
    <w:p w14:paraId="03D1B7CB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elop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nsh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ps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th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nts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arter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as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</w:p>
    <w:p w14:paraId="1F848E16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4A6CA1">
        <w:rPr>
          <w:rFonts w:asciiTheme="minorHAnsi" w:hAnsiTheme="minorHAnsi" w:cstheme="minorHAnsi"/>
          <w:sz w:val="22"/>
          <w:szCs w:val="22"/>
        </w:rPr>
        <w:t>tor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ated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ure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at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act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</w:p>
    <w:p w14:paraId="3B4BA355" w14:textId="77777777" w:rsidR="002406A1" w:rsidRPr="004A6CA1" w:rsidRDefault="002406A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FC5B657" w14:textId="77777777" w:rsidR="002406A1" w:rsidRPr="004A6CA1" w:rsidRDefault="00726D0D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FI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LD</w:t>
      </w:r>
      <w:r w:rsidRPr="004A6CA1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P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-12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14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IVE</w:t>
      </w:r>
    </w:p>
    <w:p w14:paraId="3EF105DE" w14:textId="77777777" w:rsidR="002406A1" w:rsidRPr="004A6CA1" w:rsidRDefault="00726D0D">
      <w:pPr>
        <w:spacing w:line="200" w:lineRule="exact"/>
        <w:ind w:left="167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2010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-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2011</w:t>
      </w:r>
    </w:p>
    <w:p w14:paraId="3F7ADC75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se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$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4A6CA1">
        <w:rPr>
          <w:rFonts w:asciiTheme="minorHAnsi" w:hAnsiTheme="minorHAnsi" w:cstheme="minorHAnsi"/>
          <w:sz w:val="22"/>
          <w:szCs w:val="22"/>
        </w:rPr>
        <w:t>.5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brands</w:t>
      </w:r>
    </w:p>
    <w:p w14:paraId="676840E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elo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nships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oc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at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</w:p>
    <w:p w14:paraId="258FCECB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A6CA1">
        <w:rPr>
          <w:rFonts w:asciiTheme="minorHAnsi" w:hAnsiTheme="minorHAnsi" w:cstheme="minorHAnsi"/>
          <w:sz w:val="22"/>
          <w:szCs w:val="22"/>
        </w:rPr>
        <w:t>ecut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bject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4A6CA1">
        <w:rPr>
          <w:rFonts w:asciiTheme="minorHAnsi" w:hAnsiTheme="minorHAnsi" w:cstheme="minorHAnsi"/>
          <w:sz w:val="22"/>
          <w:szCs w:val="22"/>
        </w:rPr>
        <w:t>es,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ng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uct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ts,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ng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ati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es,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gr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</w:p>
    <w:p w14:paraId="18FCFD8B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Co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4A6CA1">
        <w:rPr>
          <w:rFonts w:asciiTheme="minorHAnsi" w:hAnsiTheme="minorHAnsi" w:cstheme="minorHAnsi"/>
          <w:sz w:val="22"/>
          <w:szCs w:val="22"/>
        </w:rPr>
        <w:t>ed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ach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b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rd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evelop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</w:p>
    <w:p w14:paraId="3C976F06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Del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ered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uct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ses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ot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oc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tures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ts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all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products</w:t>
      </w:r>
    </w:p>
    <w:p w14:paraId="188B157E" w14:textId="77777777" w:rsidR="002406A1" w:rsidRPr="004A6CA1" w:rsidRDefault="00726D0D">
      <w:pPr>
        <w:spacing w:line="22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died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he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order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ect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A6CA1">
        <w:rPr>
          <w:rFonts w:asciiTheme="minorHAnsi" w:eastAsia="Arial" w:hAnsiTheme="minorHAnsi" w:cstheme="minorHAnsi"/>
          <w:sz w:val="22"/>
          <w:szCs w:val="22"/>
        </w:rPr>
        <w:t>ucts</w:t>
      </w:r>
    </w:p>
    <w:p w14:paraId="2AC45439" w14:textId="77777777" w:rsidR="002406A1" w:rsidRPr="004A6CA1" w:rsidRDefault="002406A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8DFD331" w14:textId="77777777" w:rsidR="002406A1" w:rsidRPr="004A6CA1" w:rsidRDefault="00726D0D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ED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U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16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TI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N</w:t>
      </w:r>
    </w:p>
    <w:p w14:paraId="4DB5D963" w14:textId="77777777" w:rsidR="002406A1" w:rsidRPr="004A6CA1" w:rsidRDefault="00726D0D">
      <w:pPr>
        <w:spacing w:line="2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MA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ER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F</w:t>
      </w:r>
      <w:r w:rsidRPr="004A6CA1">
        <w:rPr>
          <w:rFonts w:asciiTheme="minorHAnsi" w:eastAsia="Arial Black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>B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U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AD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MI</w:t>
      </w:r>
      <w:r w:rsidRPr="004A6CA1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TR</w:t>
      </w:r>
      <w:r w:rsidRPr="004A6CA1">
        <w:rPr>
          <w:rFonts w:asciiTheme="minorHAnsi" w:eastAsia="Arial Black" w:hAnsiTheme="minorHAnsi" w:cstheme="minorHAnsi"/>
          <w:b/>
          <w:spacing w:val="-11"/>
          <w:position w:val="1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N</w:t>
      </w:r>
    </w:p>
    <w:p w14:paraId="54619BF5" w14:textId="77777777" w:rsidR="002406A1" w:rsidRPr="004A6CA1" w:rsidRDefault="00726D0D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8"/>
          <w:sz w:val="22"/>
          <w:szCs w:val="22"/>
        </w:rPr>
        <w:t>Illinoi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Stat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Universit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Bloomington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</w:t>
      </w:r>
    </w:p>
    <w:p w14:paraId="3FA8DC8C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19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–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4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A6CA1">
        <w:rPr>
          <w:rFonts w:asciiTheme="minorHAnsi" w:hAnsiTheme="minorHAnsi" w:cstheme="minorHAnsi"/>
          <w:sz w:val="22"/>
          <w:szCs w:val="22"/>
        </w:rPr>
        <w:t>0/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</w:p>
    <w:p w14:paraId="4C21B8D5" w14:textId="77777777" w:rsidR="002406A1" w:rsidRPr="004A6CA1" w:rsidRDefault="00726D0D">
      <w:pPr>
        <w:spacing w:before="10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BA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H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>L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F</w:t>
      </w:r>
      <w:r w:rsidRPr="004A6CA1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U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D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MI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IS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pacing w:val="-13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N</w:t>
      </w:r>
    </w:p>
    <w:p w14:paraId="44BC9247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4"/>
          <w:sz w:val="22"/>
          <w:szCs w:val="22"/>
        </w:rPr>
        <w:t>Illinoi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Stat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Universit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Bloomington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us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ess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tratio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</w:p>
    <w:p w14:paraId="114491E6" w14:textId="77777777" w:rsidR="002406A1" w:rsidRPr="004A6CA1" w:rsidRDefault="00726D0D">
      <w:pPr>
        <w:spacing w:before="11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BA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H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>L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F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S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M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A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R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T</w:t>
      </w:r>
      <w:r w:rsidRPr="004A6CA1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G</w:t>
      </w:r>
    </w:p>
    <w:p w14:paraId="0E9DF1CF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6"/>
          <w:sz w:val="22"/>
          <w:szCs w:val="22"/>
        </w:rPr>
        <w:t>Illinoi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Stat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Universit</w:t>
      </w:r>
      <w:r w:rsidRPr="004A6CA1">
        <w:rPr>
          <w:rFonts w:asciiTheme="minorHAnsi" w:hAnsiTheme="minorHAnsi" w:cstheme="minorHAnsi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Bloomington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ar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A6CA1">
        <w:rPr>
          <w:rFonts w:asciiTheme="minorHAnsi" w:hAnsiTheme="minorHAnsi" w:cstheme="minorHAnsi"/>
          <w:sz w:val="22"/>
          <w:szCs w:val="22"/>
        </w:rPr>
        <w:t>et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</w:p>
    <w:p w14:paraId="5C525017" w14:textId="77777777" w:rsidR="002406A1" w:rsidRPr="004A6CA1" w:rsidRDefault="002406A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CD75D8B" w14:textId="77777777" w:rsidR="002406A1" w:rsidRPr="004A6CA1" w:rsidRDefault="00726D0D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z w:val="22"/>
          <w:szCs w:val="22"/>
        </w:rPr>
        <w:lastRenderedPageBreak/>
        <w:t>S</w:t>
      </w:r>
      <w:r w:rsidRPr="004A6CA1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ILLS</w:t>
      </w:r>
    </w:p>
    <w:p w14:paraId="4D2C7982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ales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res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ns</w:t>
      </w:r>
    </w:p>
    <w:p w14:paraId="3E3E4C2A" w14:textId="77777777" w:rsidR="002406A1" w:rsidRPr="004A6CA1" w:rsidRDefault="00726D0D">
      <w:pPr>
        <w:spacing w:before="10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roso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w w:val="97"/>
          <w:sz w:val="22"/>
          <w:szCs w:val="22"/>
        </w:rPr>
        <w:t>Off</w:t>
      </w:r>
      <w:r w:rsidRPr="004A6CA1">
        <w:rPr>
          <w:rFonts w:asciiTheme="minorHAnsi" w:hAnsiTheme="minorHAnsi" w:cstheme="minorHAnsi"/>
          <w:spacing w:val="1"/>
          <w:w w:val="97"/>
          <w:sz w:val="22"/>
          <w:szCs w:val="22"/>
        </w:rPr>
        <w:t>ic</w:t>
      </w:r>
      <w:r w:rsidRPr="004A6CA1">
        <w:rPr>
          <w:rFonts w:asciiTheme="minorHAnsi" w:hAnsiTheme="minorHAnsi" w:cstheme="minorHAnsi"/>
          <w:w w:val="97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4"/>
          <w:w w:val="9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ord,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werP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nt)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at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or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</w:p>
    <w:p w14:paraId="76FCBC39" w14:textId="77777777" w:rsidR="002406A1" w:rsidRPr="004A6CA1" w:rsidRDefault="00726D0D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be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ati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(I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us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tos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)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4A6CA1">
        <w:rPr>
          <w:rFonts w:asciiTheme="minorHAnsi" w:hAnsiTheme="minorHAnsi" w:cstheme="minorHAnsi"/>
          <w:sz w:val="22"/>
          <w:szCs w:val="22"/>
        </w:rPr>
        <w:t>ales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on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ra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h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te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1</w:t>
      </w:r>
    </w:p>
    <w:p w14:paraId="58CDD629" w14:textId="77777777" w:rsidR="002406A1" w:rsidRPr="004A6CA1" w:rsidRDefault="002406A1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B9DBBAF" w14:textId="77777777" w:rsidR="002406A1" w:rsidRPr="004A6CA1" w:rsidRDefault="00726D0D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4A6CA1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HONO</w:t>
      </w:r>
      <w:r w:rsidRPr="004A6CA1">
        <w:rPr>
          <w:rFonts w:asciiTheme="minorHAnsi" w:eastAsia="Arial Black" w:hAnsiTheme="minorHAnsi" w:cstheme="minorHAnsi"/>
          <w:b/>
          <w:sz w:val="22"/>
          <w:szCs w:val="22"/>
        </w:rPr>
        <w:t>RS</w:t>
      </w:r>
    </w:p>
    <w:p w14:paraId="1D360BC8" w14:textId="77777777" w:rsidR="002406A1" w:rsidRPr="004A6CA1" w:rsidRDefault="00726D0D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A6CA1">
        <w:rPr>
          <w:rFonts w:asciiTheme="minorHAnsi" w:hAnsiTheme="minorHAnsi" w:cstheme="minorHAnsi"/>
          <w:sz w:val="22"/>
          <w:szCs w:val="22"/>
        </w:rPr>
        <w:t>us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ess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f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1"/>
          <w:sz w:val="22"/>
          <w:szCs w:val="22"/>
        </w:rPr>
        <w:t>Y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Illinois State Universit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</w:p>
    <w:p w14:paraId="3D6EBE04" w14:textId="77777777" w:rsidR="002406A1" w:rsidRPr="004A6CA1" w:rsidRDefault="00726D0D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tre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Jo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al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hieve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ard,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A6CA1">
        <w:rPr>
          <w:rFonts w:asciiTheme="minorHAnsi" w:hAnsiTheme="minorHAnsi" w:cstheme="minorHAnsi"/>
          <w:sz w:val="22"/>
          <w:szCs w:val="22"/>
        </w:rPr>
        <w:t>10</w:t>
      </w:r>
    </w:p>
    <w:p w14:paraId="5C7C686F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  <w:sectPr w:rsidR="002406A1" w:rsidRPr="004A6CA1">
          <w:type w:val="continuous"/>
          <w:pgSz w:w="12240" w:h="15840"/>
          <w:pgMar w:top="700" w:right="980" w:bottom="280" w:left="680" w:header="720" w:footer="720" w:gutter="0"/>
          <w:cols w:space="720"/>
        </w:sectPr>
      </w:pPr>
      <w:r w:rsidRPr="004A6CA1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4A6CA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ho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o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g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u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4A6CA1">
        <w:rPr>
          <w:rFonts w:asciiTheme="minorHAnsi" w:hAnsiTheme="minorHAnsi" w:cstheme="minorHAnsi"/>
          <w:sz w:val="22"/>
          <w:szCs w:val="22"/>
        </w:rPr>
        <w:t>ts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erican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Uni</w:t>
      </w:r>
      <w:r w:rsidRPr="004A6CA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A6CA1">
        <w:rPr>
          <w:rFonts w:asciiTheme="minorHAnsi" w:hAnsiTheme="minorHAnsi" w:cstheme="minorHAnsi"/>
          <w:sz w:val="22"/>
          <w:szCs w:val="22"/>
        </w:rPr>
        <w:t>er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A6CA1">
        <w:rPr>
          <w:rFonts w:asciiTheme="minorHAnsi" w:hAnsiTheme="minorHAnsi" w:cstheme="minorHAnsi"/>
          <w:sz w:val="22"/>
          <w:szCs w:val="22"/>
        </w:rPr>
        <w:t>ol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A6CA1">
        <w:rPr>
          <w:rFonts w:asciiTheme="minorHAnsi" w:hAnsiTheme="minorHAnsi" w:cstheme="minorHAnsi"/>
          <w:sz w:val="22"/>
          <w:szCs w:val="22"/>
        </w:rPr>
        <w:t>b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e-l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A6CA1">
        <w:rPr>
          <w:rFonts w:asciiTheme="minorHAnsi" w:hAnsiTheme="minorHAnsi" w:cstheme="minorHAnsi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t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A6CA1">
        <w:rPr>
          <w:rFonts w:asciiTheme="minorHAnsi" w:hAnsiTheme="minorHAnsi" w:cstheme="minorHAnsi"/>
          <w:sz w:val="22"/>
          <w:szCs w:val="22"/>
        </w:rPr>
        <w:t>nt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-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A6CA1">
        <w:rPr>
          <w:rFonts w:asciiTheme="minorHAnsi" w:hAnsiTheme="minorHAnsi" w:cstheme="minorHAnsi"/>
          <w:sz w:val="22"/>
          <w:szCs w:val="22"/>
        </w:rPr>
        <w:t>eco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A6CA1">
        <w:rPr>
          <w:rFonts w:asciiTheme="minorHAnsi" w:hAnsiTheme="minorHAnsi" w:cstheme="minorHAnsi"/>
          <w:sz w:val="22"/>
          <w:szCs w:val="22"/>
        </w:rPr>
        <w:t>d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A6CA1">
        <w:rPr>
          <w:rFonts w:asciiTheme="minorHAnsi" w:hAnsiTheme="minorHAnsi" w:cstheme="minorHAnsi"/>
          <w:sz w:val="22"/>
          <w:szCs w:val="22"/>
        </w:rPr>
        <w:t>ace,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2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A6CA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A6CA1">
        <w:rPr>
          <w:rFonts w:asciiTheme="minorHAnsi" w:hAnsiTheme="minorHAnsi" w:cstheme="minorHAnsi"/>
          <w:sz w:val="22"/>
          <w:szCs w:val="22"/>
        </w:rPr>
        <w:t>0</w:t>
      </w:r>
    </w:p>
    <w:p w14:paraId="2BBF4105" w14:textId="77777777" w:rsidR="002406A1" w:rsidRPr="004A6CA1" w:rsidRDefault="00726D0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lastRenderedPageBreak/>
        <w:pict w14:anchorId="7DC6DB1C">
          <v:group id="_x0000_s1030" style="position:absolute;margin-left:39.6pt;margin-top:154.8pt;width:528pt;height:0;z-index:-251658752;mso-position-horizontal-relative:page;mso-position-vertical-relative:page" coordorigin="792,3096" coordsize="10560,0">
            <v:shape id="_x0000_s1031" style="position:absolute;left:792;top:3096;width:10560;height:0" coordorigin="792,3096" coordsize="10560,0" path="m792,3096r10560,e" filled="f">
              <v:path arrowok="t"/>
            </v:shape>
            <w10:wrap anchorx="page" anchory="page"/>
          </v:group>
        </w:pict>
      </w:r>
    </w:p>
    <w:p w14:paraId="632E165C" w14:textId="77777777" w:rsidR="002406A1" w:rsidRPr="004A6CA1" w:rsidRDefault="00726D0D">
      <w:pPr>
        <w:spacing w:line="200" w:lineRule="exact"/>
        <w:ind w:left="4025" w:right="4105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MID EXEC-Non-Deg</w:t>
      </w:r>
      <w:r w:rsidRPr="004A6CA1">
        <w:rPr>
          <w:rFonts w:asciiTheme="minorHAnsi" w:eastAsia="Gill Sans MT" w:hAnsiTheme="minorHAnsi" w:cstheme="minorHAnsi"/>
          <w:color w:val="FF0000"/>
          <w:spacing w:val="-4"/>
          <w:sz w:val="22"/>
          <w:szCs w:val="22"/>
        </w:rPr>
        <w:t>r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eed 2 Page</w:t>
      </w:r>
    </w:p>
    <w:p w14:paraId="7A1CB470" w14:textId="77777777" w:rsidR="002406A1" w:rsidRPr="004A6CA1" w:rsidRDefault="002406A1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A4337E8" w14:textId="77777777" w:rsidR="002406A1" w:rsidRPr="004A6CA1" w:rsidRDefault="00726D0D">
      <w:pPr>
        <w:spacing w:before="24"/>
        <w:ind w:left="4943" w:right="4869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Name</w:t>
      </w:r>
    </w:p>
    <w:p w14:paraId="3FC485A4" w14:textId="77777777" w:rsidR="002406A1" w:rsidRPr="004A6CA1" w:rsidRDefault="00726D0D">
      <w:pPr>
        <w:ind w:left="4770" w:right="4766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Add</w:t>
      </w:r>
      <w:r w:rsidRPr="004A6CA1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ess</w:t>
      </w:r>
    </w:p>
    <w:p w14:paraId="7147AD8E" w14:textId="77777777" w:rsidR="002406A1" w:rsidRPr="004A6CA1" w:rsidRDefault="00726D0D">
      <w:pPr>
        <w:ind w:left="4394" w:right="4390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Cit</w:t>
      </w:r>
      <w:r w:rsidRPr="004A6CA1">
        <w:rPr>
          <w:rFonts w:asciiTheme="minorHAnsi" w:hAnsiTheme="minorHAnsi" w:cstheme="minorHAnsi"/>
          <w:b/>
          <w:spacing w:val="-15"/>
          <w:sz w:val="22"/>
          <w:szCs w:val="22"/>
        </w:rPr>
        <w:t>y</w:t>
      </w:r>
      <w:r w:rsidRPr="004A6CA1">
        <w:rPr>
          <w:rFonts w:asciiTheme="minorHAnsi" w:hAnsiTheme="minorHAnsi" w:cstheme="minorHAnsi"/>
          <w:b/>
          <w:sz w:val="22"/>
          <w:szCs w:val="22"/>
        </w:rPr>
        <w:t>, State Zip</w:t>
      </w:r>
    </w:p>
    <w:p w14:paraId="65DA1DA4" w14:textId="77777777" w:rsidR="002406A1" w:rsidRPr="004A6CA1" w:rsidRDefault="00726D0D">
      <w:pPr>
        <w:ind w:left="3067" w:right="3064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Personal Email </w:t>
      </w:r>
      <w:r w:rsidRPr="004A6CA1">
        <w:rPr>
          <w:rFonts w:asciiTheme="minorHAnsi" w:hAnsiTheme="minorHAnsi" w:cstheme="minorHAnsi"/>
          <w:b/>
          <w:sz w:val="22"/>
          <w:szCs w:val="22"/>
        </w:rPr>
        <w:t>(NEVER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WORK EMAIL)</w:t>
      </w:r>
    </w:p>
    <w:p w14:paraId="7BAFFC8F" w14:textId="77777777" w:rsidR="002406A1" w:rsidRPr="004A6CA1" w:rsidRDefault="002406A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978EDF1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CF0E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C35451" w14:textId="77777777" w:rsidR="002406A1" w:rsidRPr="004A6CA1" w:rsidRDefault="00726D0D">
      <w:pPr>
        <w:ind w:left="112" w:right="7258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PROFESSIONAL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EXPERIENCE</w:t>
      </w:r>
    </w:p>
    <w:p w14:paraId="1186855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51864" w14:textId="77777777" w:rsidR="002406A1" w:rsidRPr="004A6CA1" w:rsidRDefault="00726D0D">
      <w:pPr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THE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WILEY</w:t>
      </w:r>
      <w:r w:rsidRPr="004A6CA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COM</w:t>
      </w:r>
      <w:r w:rsidRPr="004A6CA1">
        <w:rPr>
          <w:rFonts w:asciiTheme="minorHAnsi" w:hAnsiTheme="minorHAnsi" w:cstheme="minorHAnsi"/>
          <w:b/>
          <w:spacing w:val="-16"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sz w:val="22"/>
          <w:szCs w:val="22"/>
        </w:rPr>
        <w:t>AN</w:t>
      </w:r>
      <w:r w:rsidRPr="004A6CA1">
        <w:rPr>
          <w:rFonts w:asciiTheme="minorHAnsi" w:hAnsiTheme="minorHAnsi" w:cstheme="minorHAnsi"/>
          <w:b/>
          <w:spacing w:val="-20"/>
          <w:sz w:val="22"/>
          <w:szCs w:val="22"/>
        </w:rPr>
        <w:t>Y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A6CA1">
        <w:rPr>
          <w:rFonts w:asciiTheme="minorHAnsi" w:hAnsiTheme="minorHAnsi" w:cstheme="minorHAnsi"/>
          <w:sz w:val="22"/>
          <w:szCs w:val="22"/>
        </w:rPr>
        <w:t>Chicago, IL</w:t>
      </w:r>
      <w:r w:rsidRPr="004A6CA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1996 -P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6E75955C" w14:textId="77777777" w:rsidR="002406A1" w:rsidRPr="004A6CA1" w:rsidRDefault="00726D0D">
      <w:pPr>
        <w:spacing w:line="429" w:lineRule="auto"/>
        <w:ind w:left="112" w:right="3959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orld</w:t>
      </w:r>
      <w:r w:rsidRPr="004A6CA1">
        <w:rPr>
          <w:rFonts w:asciiTheme="minorHAnsi" w:hAnsiTheme="minorHAnsi" w:cstheme="minorHAnsi"/>
          <w:b/>
          <w:i/>
          <w:spacing w:val="-16"/>
          <w:sz w:val="22"/>
          <w:szCs w:val="22"/>
        </w:rPr>
        <w:t>’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s largest maker of heath &amp; beauty care items i.e. Dove,</w:t>
      </w:r>
      <w:r w:rsidRPr="004A6CA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Advil, etc. Category Marketing </w:t>
      </w:r>
      <w:r w:rsidRPr="004A6CA1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eam-Customer Manager </w:t>
      </w:r>
      <w:r w:rsidRPr="004A6CA1">
        <w:rPr>
          <w:rFonts w:asciiTheme="minorHAnsi" w:hAnsiTheme="minorHAnsi" w:cstheme="minorHAnsi"/>
          <w:sz w:val="22"/>
          <w:szCs w:val="22"/>
        </w:rPr>
        <w:t>1996-Present</w:t>
      </w:r>
    </w:p>
    <w:p w14:paraId="2FEFCCF4" w14:textId="77777777" w:rsidR="002406A1" w:rsidRPr="004A6CA1" w:rsidRDefault="00726D0D">
      <w:pPr>
        <w:spacing w:before="13" w:line="250" w:lineRule="auto"/>
        <w:ind w:left="112" w:right="73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Responsible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Category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Management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Projects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Efficient Promotion</w:t>
      </w:r>
      <w:r w:rsidRPr="004A6C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Analysis.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Utilization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Nielsen,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Spectra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</w:t>
      </w:r>
      <w:r w:rsidRPr="004A6C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Metrics, Consumer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Insight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ools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statistical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measures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determine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category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lifts,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troughs,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profitability and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recommended</w:t>
      </w:r>
      <w:r w:rsidRPr="004A6C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tactics. </w:t>
      </w:r>
      <w:r w:rsidRPr="004A6CA1">
        <w:rPr>
          <w:rFonts w:asciiTheme="minorHAnsi" w:hAnsiTheme="minorHAnsi" w:cstheme="minorHAnsi"/>
          <w:sz w:val="22"/>
          <w:szCs w:val="22"/>
        </w:rPr>
        <w:t>Responsible for Headquarter selling and Broker Management for the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A&amp;P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account.</w:t>
      </w:r>
    </w:p>
    <w:p w14:paraId="1D968116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E2F7AB" w14:textId="77777777" w:rsidR="002406A1" w:rsidRPr="004A6CA1" w:rsidRDefault="00726D0D">
      <w:pPr>
        <w:spacing w:line="250" w:lineRule="auto"/>
        <w:ind w:left="292" w:right="74" w:hanging="180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Development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of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Efficient</w:t>
      </w:r>
      <w:r w:rsidRPr="004A6CA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Ad/Display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model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utilized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with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retailers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to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make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better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category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tactical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decisions. </w:t>
      </w:r>
      <w:r w:rsidRPr="004A6C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Model includes expandabilit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 xml:space="preserve">, </w:t>
      </w:r>
      <w:r w:rsidRPr="004A6CA1">
        <w:rPr>
          <w:rFonts w:asciiTheme="minorHAnsi" w:hAnsiTheme="minorHAnsi" w:cstheme="minorHAnsi"/>
          <w:sz w:val="22"/>
          <w:szCs w:val="22"/>
        </w:rPr>
        <w:t>impulsiveness, incrementalit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 trough and profitability</w:t>
      </w:r>
      <w:r w:rsidRPr="004A6CA1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measures.</w:t>
      </w:r>
    </w:p>
    <w:p w14:paraId="6B442A51" w14:textId="77777777" w:rsidR="002406A1" w:rsidRPr="004A6CA1" w:rsidRDefault="00726D0D">
      <w:pPr>
        <w:spacing w:line="250" w:lineRule="auto"/>
        <w:ind w:left="292" w:right="74" w:hanging="180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Micro-Marketing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utilizing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Spectra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and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Nielsen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led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to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increased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display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support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on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a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Children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 xml:space="preserve">s  </w:t>
      </w:r>
      <w:r w:rsidRPr="004A6C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Cereal resulting in the best promotion ever at this acco</w:t>
      </w:r>
      <w:r w:rsidRPr="004A6CA1">
        <w:rPr>
          <w:rFonts w:asciiTheme="minorHAnsi" w:hAnsiTheme="minorHAnsi" w:cstheme="minorHAnsi"/>
          <w:sz w:val="22"/>
          <w:szCs w:val="22"/>
        </w:rPr>
        <w:t>unt.</w:t>
      </w:r>
    </w:p>
    <w:p w14:paraId="31186568" w14:textId="77777777" w:rsidR="002406A1" w:rsidRPr="004A6CA1" w:rsidRDefault="00726D0D">
      <w:pPr>
        <w:spacing w:line="264" w:lineRule="auto"/>
        <w:ind w:left="292" w:right="73" w:hanging="180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Sold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Incremental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Cap’n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Crunch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Cereal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program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A&amp;P</w:t>
      </w:r>
      <w:r w:rsidRPr="004A6CA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resulting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$47,000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profit</w:t>
      </w:r>
      <w:r w:rsidRPr="004A6CA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to</w:t>
      </w:r>
      <w:r w:rsidRPr="004A6CA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ile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.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Program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generated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</w:t>
      </w:r>
      <w:r w:rsidRPr="004A6CA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lift of 23 incremental weeks volume with 97%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ACV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displaying.</w:t>
      </w:r>
    </w:p>
    <w:p w14:paraId="0FF7038D" w14:textId="77777777" w:rsidR="002406A1" w:rsidRPr="004A6CA1" w:rsidRDefault="002406A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24FF79D" w14:textId="77777777" w:rsidR="002406A1" w:rsidRPr="004A6CA1" w:rsidRDefault="00726D0D">
      <w:pPr>
        <w:ind w:left="112" w:right="75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C</w:t>
      </w:r>
      <w:r w:rsidRPr="004A6CA1">
        <w:rPr>
          <w:rFonts w:asciiTheme="minorHAnsi" w:hAnsiTheme="minorHAnsi" w:cstheme="minorHAnsi"/>
          <w:b/>
          <w:w w:val="154"/>
          <w:sz w:val="22"/>
          <w:szCs w:val="22"/>
        </w:rPr>
        <w:t>olgem</w:t>
      </w:r>
      <w:r w:rsidRPr="004A6CA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C</w:t>
      </w:r>
      <w:r w:rsidRPr="004A6CA1">
        <w:rPr>
          <w:rFonts w:asciiTheme="minorHAnsi" w:hAnsiTheme="minorHAnsi" w:cstheme="minorHAnsi"/>
          <w:b/>
          <w:w w:val="141"/>
          <w:sz w:val="22"/>
          <w:szCs w:val="22"/>
        </w:rPr>
        <w:t>onsumer</w:t>
      </w:r>
      <w:r w:rsidRPr="004A6CA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P</w:t>
      </w:r>
      <w:r w:rsidRPr="004A6CA1">
        <w:rPr>
          <w:rFonts w:asciiTheme="minorHAnsi" w:hAnsiTheme="minorHAnsi" w:cstheme="minorHAnsi"/>
          <w:b/>
          <w:w w:val="147"/>
          <w:sz w:val="22"/>
          <w:szCs w:val="22"/>
        </w:rPr>
        <w:t>rodu</w:t>
      </w:r>
      <w:r w:rsidRPr="004A6CA1">
        <w:rPr>
          <w:rFonts w:asciiTheme="minorHAnsi" w:hAnsiTheme="minorHAnsi" w:cstheme="minorHAnsi"/>
          <w:b/>
          <w:w w:val="102"/>
          <w:sz w:val="22"/>
          <w:szCs w:val="22"/>
        </w:rPr>
        <w:t>C</w:t>
      </w:r>
      <w:r w:rsidRPr="004A6CA1">
        <w:rPr>
          <w:rFonts w:asciiTheme="minorHAnsi" w:hAnsiTheme="minorHAnsi" w:cstheme="minorHAnsi"/>
          <w:b/>
          <w:w w:val="173"/>
          <w:sz w:val="22"/>
          <w:szCs w:val="22"/>
        </w:rPr>
        <w:t>ts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A6CA1">
        <w:rPr>
          <w:rFonts w:asciiTheme="minorHAnsi" w:hAnsiTheme="minorHAnsi" w:cstheme="minorHAnsi"/>
          <w:sz w:val="22"/>
          <w:szCs w:val="22"/>
        </w:rPr>
        <w:t>Danbur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 CT</w:t>
      </w:r>
      <w:r w:rsidRPr="004A6CA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4A6CA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1990 - 1996</w:t>
      </w:r>
    </w:p>
    <w:p w14:paraId="20DB0F23" w14:textId="77777777" w:rsidR="002406A1" w:rsidRPr="004A6CA1" w:rsidRDefault="00726D0D">
      <w:pPr>
        <w:ind w:left="112" w:right="3207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Business Development Manager - National Broker Sales Manager , </w:t>
      </w:r>
      <w:r w:rsidRPr="004A6CA1">
        <w:rPr>
          <w:rFonts w:asciiTheme="minorHAnsi" w:hAnsiTheme="minorHAnsi" w:cstheme="minorHAnsi"/>
          <w:sz w:val="22"/>
          <w:szCs w:val="22"/>
        </w:rPr>
        <w:t>1994 - 1996</w:t>
      </w:r>
    </w:p>
    <w:p w14:paraId="0EE08809" w14:textId="77777777" w:rsidR="002406A1" w:rsidRPr="004A6CA1" w:rsidRDefault="002406A1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6CF7E56" w14:textId="77777777" w:rsidR="002406A1" w:rsidRPr="004A6CA1" w:rsidRDefault="00726D0D">
      <w:pPr>
        <w:spacing w:line="250" w:lineRule="auto"/>
        <w:ind w:left="112" w:right="73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Responsible for $20M in annual sales. 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Directed and managed eight broke</w:t>
      </w:r>
      <w:r w:rsidRPr="004A6CA1">
        <w:rPr>
          <w:rFonts w:asciiTheme="minorHAnsi" w:hAnsiTheme="minorHAnsi" w:cstheme="minorHAnsi"/>
          <w:sz w:val="22"/>
          <w:szCs w:val="22"/>
        </w:rPr>
        <w:t xml:space="preserve">rs at headquarter and retail levels. 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Strategic business planning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areas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distribution,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merchandising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promotions.</w:t>
      </w:r>
      <w:r w:rsidRPr="004A6CA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Development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of</w:t>
      </w:r>
      <w:r w:rsidRPr="004A6CA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ta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geted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consumer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programs</w:t>
      </w:r>
      <w:r w:rsidRPr="004A6CA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utilizing trade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marketing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development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funds.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Sales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forecasting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for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production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purposes.</w:t>
      </w:r>
      <w:r w:rsidRPr="004A6C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Broker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managed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areas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included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New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England,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New </w:t>
      </w:r>
      <w:r w:rsidRPr="004A6CA1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ork,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Louisiana, Alabama,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Montana,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exas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and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St.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Louis. </w:t>
      </w:r>
      <w:r w:rsidRPr="004A6C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Key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customers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included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Stop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&amp;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Shop,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Hannaford,</w:t>
      </w:r>
      <w:r w:rsidRPr="004A6C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C&amp;S</w:t>
      </w:r>
      <w:r w:rsidRPr="004A6C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Wholesale, Shaws,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egmans,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op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s, Schnucks, Fur</w:t>
      </w:r>
      <w:r w:rsidRPr="004A6CA1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4A6CA1">
        <w:rPr>
          <w:rFonts w:asciiTheme="minorHAnsi" w:hAnsiTheme="minorHAnsi" w:cstheme="minorHAnsi"/>
          <w:sz w:val="22"/>
          <w:szCs w:val="22"/>
        </w:rPr>
        <w:t>s, Delchamps and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 xml:space="preserve">inn </w:t>
      </w:r>
      <w:r w:rsidRPr="004A6CA1">
        <w:rPr>
          <w:rFonts w:asciiTheme="minorHAnsi" w:hAnsiTheme="minorHAnsi" w:cstheme="minorHAnsi"/>
          <w:sz w:val="22"/>
          <w:szCs w:val="22"/>
        </w:rPr>
        <w:t>Dixie.</w:t>
      </w:r>
    </w:p>
    <w:p w14:paraId="712E8481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E2BD9" w14:textId="77777777" w:rsidR="002406A1" w:rsidRPr="004A6CA1" w:rsidRDefault="00726D0D">
      <w:pPr>
        <w:ind w:left="112" w:right="2733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First quarter 1996 New England business increased 16%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Vs 1995 outpacing the nation by 6%.</w:t>
      </w:r>
    </w:p>
    <w:p w14:paraId="6F04D55B" w14:textId="77777777" w:rsidR="002406A1" w:rsidRPr="004A6CA1" w:rsidRDefault="00726D0D">
      <w:pPr>
        <w:spacing w:before="10"/>
        <w:ind w:left="112" w:right="2105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Increased New England business 26%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Vs 1994; increased Louisiana/Alabama business 37%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Vs 1994;</w:t>
      </w:r>
    </w:p>
    <w:p w14:paraId="277A06BC" w14:textId="77777777" w:rsidR="002406A1" w:rsidRPr="004A6CA1" w:rsidRDefault="00726D0D">
      <w:pPr>
        <w:spacing w:before="10"/>
        <w:ind w:left="29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increased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4A6CA1">
        <w:rPr>
          <w:rFonts w:asciiTheme="minorHAnsi" w:hAnsiTheme="minorHAnsi" w:cstheme="minorHAnsi"/>
          <w:sz w:val="22"/>
          <w:szCs w:val="22"/>
        </w:rPr>
        <w:t>exas business 34%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Vs 1994.</w:t>
      </w:r>
    </w:p>
    <w:p w14:paraId="0F612BBF" w14:textId="77777777" w:rsidR="002406A1" w:rsidRPr="004A6CA1" w:rsidRDefault="00726D0D">
      <w:pPr>
        <w:spacing w:before="10"/>
        <w:ind w:left="112" w:right="2567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Created </w:t>
      </w:r>
      <w:r w:rsidRPr="004A6CA1">
        <w:rPr>
          <w:rFonts w:asciiTheme="minorHAnsi" w:hAnsiTheme="minorHAnsi" w:cstheme="minorHAnsi"/>
          <w:sz w:val="22"/>
          <w:szCs w:val="22"/>
        </w:rPr>
        <w:t>account partnership/performance agreements with Hannaford, Demoulas and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egmans.</w:t>
      </w:r>
    </w:p>
    <w:p w14:paraId="1DD802E0" w14:textId="77777777" w:rsidR="002406A1" w:rsidRPr="004A6CA1" w:rsidRDefault="00726D0D">
      <w:pPr>
        <w:spacing w:before="10"/>
        <w:ind w:left="112" w:right="3645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Led all markets in distribution (ACV) gained on national new item launch in 1995.</w:t>
      </w:r>
    </w:p>
    <w:p w14:paraId="02F2FF9B" w14:textId="77777777" w:rsidR="002406A1" w:rsidRPr="004A6CA1" w:rsidRDefault="00726D0D">
      <w:pPr>
        <w:spacing w:before="10"/>
        <w:ind w:left="112" w:right="2568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Successfully implemented major national merchandising initiatives with key </w:t>
      </w:r>
      <w:r w:rsidRPr="004A6CA1">
        <w:rPr>
          <w:rFonts w:asciiTheme="minorHAnsi" w:hAnsiTheme="minorHAnsi" w:cstheme="minorHAnsi"/>
          <w:sz w:val="22"/>
          <w:szCs w:val="22"/>
        </w:rPr>
        <w:t>customers utilizing</w:t>
      </w:r>
    </w:p>
    <w:p w14:paraId="3F448193" w14:textId="77777777" w:rsidR="002406A1" w:rsidRPr="004A6CA1" w:rsidRDefault="00726D0D">
      <w:pPr>
        <w:spacing w:before="10"/>
        <w:ind w:left="257" w:right="7279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Category Management Presentations.</w:t>
      </w:r>
    </w:p>
    <w:p w14:paraId="422BBAF2" w14:textId="77777777" w:rsidR="002406A1" w:rsidRPr="004A6CA1" w:rsidRDefault="002406A1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2AFBEE4" w14:textId="77777777" w:rsidR="002406A1" w:rsidRPr="004A6CA1" w:rsidRDefault="00726D0D">
      <w:pPr>
        <w:ind w:left="112" w:right="2999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>Business Development Manager -International Military Broker Sales</w:t>
      </w:r>
      <w:r w:rsidRPr="004A6CA1">
        <w:rPr>
          <w:rFonts w:asciiTheme="minorHAnsi" w:hAnsiTheme="minorHAnsi" w:cstheme="minorHAnsi"/>
          <w:sz w:val="22"/>
          <w:szCs w:val="22"/>
        </w:rPr>
        <w:t>, 1992 - 1994</w:t>
      </w:r>
    </w:p>
    <w:p w14:paraId="4B3AF6A9" w14:textId="77777777" w:rsidR="002406A1" w:rsidRPr="004A6CA1" w:rsidRDefault="002406A1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0159653" w14:textId="77777777" w:rsidR="002406A1" w:rsidRPr="004A6CA1" w:rsidRDefault="00726D0D">
      <w:pPr>
        <w:spacing w:line="250" w:lineRule="auto"/>
        <w:ind w:left="112" w:right="2065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lastRenderedPageBreak/>
        <w:t>Responsible for $10M in annual sales.  Managed two broker 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ganizations worldwide at headquarter and retail levels.  Dis</w:t>
      </w:r>
      <w:r w:rsidRPr="004A6CA1">
        <w:rPr>
          <w:rFonts w:asciiTheme="minorHAnsi" w:hAnsiTheme="minorHAnsi" w:cstheme="minorHAnsi"/>
          <w:sz w:val="22"/>
          <w:szCs w:val="22"/>
        </w:rPr>
        <w:t>tributor management on a international level.  Managed market development funds to</w:t>
      </w:r>
    </w:p>
    <w:p w14:paraId="4734BB54" w14:textId="77777777" w:rsidR="002406A1" w:rsidRPr="004A6CA1" w:rsidRDefault="00726D0D">
      <w:pPr>
        <w:ind w:left="112" w:right="179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create trade marketing programs.  Key customers included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The Defense Commissary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Agency and the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Arm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</w:t>
      </w:r>
      <w:r w:rsidRPr="004A6CA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Air force, and Navy</w:t>
      </w:r>
    </w:p>
    <w:p w14:paraId="4D0362CD" w14:textId="77777777" w:rsidR="002406A1" w:rsidRPr="004A6CA1" w:rsidRDefault="00726D0D">
      <w:pPr>
        <w:spacing w:before="10"/>
        <w:ind w:left="112" w:right="9180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Exchange units.</w:t>
      </w:r>
    </w:p>
    <w:p w14:paraId="15F231C9" w14:textId="77777777" w:rsidR="002406A1" w:rsidRPr="004A6CA1" w:rsidRDefault="002406A1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76CA14C" w14:textId="77777777" w:rsidR="002406A1" w:rsidRPr="004A6CA1" w:rsidRDefault="00726D0D">
      <w:pPr>
        <w:ind w:left="112" w:right="7417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Attained 1994 profit</w:t>
      </w:r>
      <w:r w:rsidRPr="004A6CA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 xml:space="preserve">goal of </w:t>
      </w:r>
      <w:r w:rsidRPr="004A6CA1">
        <w:rPr>
          <w:rFonts w:asciiTheme="minorHAnsi" w:hAnsiTheme="minorHAnsi" w:cstheme="minorHAnsi"/>
          <w:sz w:val="22"/>
          <w:szCs w:val="22"/>
        </w:rPr>
        <w:t>$4.5M.</w:t>
      </w:r>
    </w:p>
    <w:p w14:paraId="6D7499B4" w14:textId="77777777" w:rsidR="002406A1" w:rsidRPr="004A6CA1" w:rsidRDefault="00726D0D">
      <w:pPr>
        <w:spacing w:before="10"/>
        <w:ind w:left="112" w:right="3696"/>
        <w:jc w:val="both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Outperformed civilian market in market share in five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categories in 1993 and 1994.</w:t>
      </w:r>
    </w:p>
    <w:p w14:paraId="2D3977F7" w14:textId="77777777" w:rsidR="002406A1" w:rsidRPr="004A6CA1" w:rsidRDefault="00726D0D">
      <w:pPr>
        <w:spacing w:before="10"/>
        <w:ind w:left="112" w:right="2029"/>
        <w:jc w:val="both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780" w:bottom="280" w:left="860" w:header="516" w:footer="0" w:gutter="0"/>
          <w:cols w:space="720"/>
        </w:sectPr>
      </w:pPr>
      <w:r w:rsidRPr="004A6CA1">
        <w:rPr>
          <w:rFonts w:asciiTheme="minorHAnsi" w:hAnsiTheme="minorHAnsi" w:cstheme="minorHAnsi"/>
          <w:sz w:val="22"/>
          <w:szCs w:val="22"/>
        </w:rPr>
        <w:t xml:space="preserve">• </w:t>
      </w:r>
      <w:r w:rsidRPr="004A6C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Promotion to the Commissary System in 1994 generating double digit share increases on three brands.\</w:t>
      </w:r>
    </w:p>
    <w:p w14:paraId="10BC1606" w14:textId="77777777" w:rsidR="002406A1" w:rsidRPr="004A6CA1" w:rsidRDefault="00726D0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lastRenderedPageBreak/>
        <w:pict w14:anchorId="50D0C904">
          <v:group id="_x0000_s1028" style="position:absolute;margin-left:46.1pt;margin-top:624pt;width:521pt;height:53.5pt;z-index:-251657728;mso-position-horizontal-relative:page;mso-position-vertical-relative:page" coordorigin="922,12480" coordsize="10420,1070">
            <v:shape id="_x0000_s1029" style="position:absolute;left:922;top:12480;width:10420;height:1070" coordorigin="922,12480" coordsize="10420,1070" path="m922,13550r10420,l11342,12480r-10420,l922,13550xe" fillcolor="#fff100" stroked="f">
              <v:path arrowok="t"/>
            </v:shape>
            <w10:wrap anchorx="page" anchory="page"/>
          </v:group>
        </w:pict>
      </w:r>
    </w:p>
    <w:p w14:paraId="1AA5AF1C" w14:textId="77777777" w:rsidR="002406A1" w:rsidRPr="004A6CA1" w:rsidRDefault="00726D0D">
      <w:pPr>
        <w:spacing w:line="200" w:lineRule="exact"/>
        <w:ind w:left="3614" w:right="347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MID EXEC-Non-Deg</w:t>
      </w:r>
      <w:r w:rsidRPr="004A6CA1">
        <w:rPr>
          <w:rFonts w:asciiTheme="minorHAnsi" w:eastAsia="Gill Sans MT" w:hAnsiTheme="minorHAnsi" w:cstheme="minorHAnsi"/>
          <w:color w:val="FF0000"/>
          <w:spacing w:val="-4"/>
          <w:sz w:val="22"/>
          <w:szCs w:val="22"/>
        </w:rPr>
        <w:t>r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eed 2 Page Conti</w:t>
      </w:r>
      <w:r w:rsidRPr="004A6CA1">
        <w:rPr>
          <w:rFonts w:asciiTheme="minorHAnsi" w:eastAsia="Gill Sans MT" w:hAnsiTheme="minorHAnsi" w:cstheme="minorHAnsi"/>
          <w:color w:val="FF0000"/>
          <w:spacing w:val="-2"/>
          <w:sz w:val="22"/>
          <w:szCs w:val="22"/>
        </w:rPr>
        <w:t>n</w:t>
      </w: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ued</w:t>
      </w:r>
    </w:p>
    <w:p w14:paraId="613B9139" w14:textId="77777777" w:rsidR="002406A1" w:rsidRPr="004A6CA1" w:rsidRDefault="002406A1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53F1F8F" w14:textId="77777777" w:rsidR="002406A1" w:rsidRPr="004A6CA1" w:rsidRDefault="00726D0D">
      <w:pPr>
        <w:spacing w:before="31"/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Account Manager - Northeast Region, </w:t>
      </w:r>
      <w:r w:rsidRPr="004A6CA1">
        <w:rPr>
          <w:rFonts w:asciiTheme="minorHAnsi" w:hAnsiTheme="minorHAnsi" w:cstheme="minorHAnsi"/>
          <w:sz w:val="22"/>
          <w:szCs w:val="22"/>
        </w:rPr>
        <w:t>1990 - 1992</w:t>
      </w:r>
    </w:p>
    <w:p w14:paraId="21AA8159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1095A" w14:textId="77777777" w:rsidR="002406A1" w:rsidRPr="004A6CA1" w:rsidRDefault="00726D0D">
      <w:pPr>
        <w:ind w:left="112" w:right="79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Responsible for $3.5M in annual sales.  Managed market funding to directly a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4A6CA1">
        <w:rPr>
          <w:rFonts w:asciiTheme="minorHAnsi" w:hAnsiTheme="minorHAnsi" w:cstheme="minorHAnsi"/>
          <w:sz w:val="22"/>
          <w:szCs w:val="22"/>
        </w:rPr>
        <w:t>fect distribution and trade marketing promotions.</w:t>
      </w:r>
      <w:r w:rsidRPr="004A6CA1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 xml:space="preserve">orked extensively with Space Management departments on item placement in </w:t>
      </w:r>
      <w:r w:rsidRPr="004A6CA1">
        <w:rPr>
          <w:rFonts w:asciiTheme="minorHAnsi" w:hAnsiTheme="minorHAnsi" w:cstheme="minorHAnsi"/>
          <w:sz w:val="22"/>
          <w:szCs w:val="22"/>
        </w:rPr>
        <w:t>planograms. Key customers included Big</w:t>
      </w:r>
      <w:r w:rsidRPr="004A6CA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28"/>
          <w:sz w:val="22"/>
          <w:szCs w:val="22"/>
        </w:rPr>
        <w:t>Y</w:t>
      </w:r>
      <w:r w:rsidRPr="004A6CA1">
        <w:rPr>
          <w:rFonts w:asciiTheme="minorHAnsi" w:hAnsiTheme="minorHAnsi" w:cstheme="minorHAnsi"/>
          <w:sz w:val="22"/>
          <w:szCs w:val="22"/>
        </w:rPr>
        <w:t>, FoodMart/A&amp;</w:t>
      </w:r>
      <w:r w:rsidRPr="004A6CA1">
        <w:rPr>
          <w:rFonts w:asciiTheme="minorHAnsi" w:hAnsiTheme="minorHAnsi" w:cstheme="minorHAnsi"/>
          <w:spacing w:val="-24"/>
          <w:sz w:val="22"/>
          <w:szCs w:val="22"/>
        </w:rPr>
        <w:t>P</w:t>
      </w:r>
      <w:r w:rsidRPr="004A6CA1">
        <w:rPr>
          <w:rFonts w:asciiTheme="minorHAnsi" w:hAnsiTheme="minorHAnsi" w:cstheme="minorHAnsi"/>
          <w:sz w:val="22"/>
          <w:szCs w:val="22"/>
        </w:rPr>
        <w:t>, Sweetlife (Supervalue) and Bozzutos.</w:t>
      </w:r>
    </w:p>
    <w:p w14:paraId="6540894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DE47F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Initiated company participation in electronic marketing programs reducing trade spending.</w:t>
      </w:r>
    </w:p>
    <w:p w14:paraId="257CE31F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on regional sales contest for advertisement/display program with ke</w:t>
      </w:r>
      <w:r w:rsidRPr="004A6CA1">
        <w:rPr>
          <w:rFonts w:asciiTheme="minorHAnsi" w:hAnsiTheme="minorHAnsi" w:cstheme="minorHAnsi"/>
          <w:sz w:val="22"/>
          <w:szCs w:val="22"/>
        </w:rPr>
        <w:t>y customers.</w:t>
      </w:r>
    </w:p>
    <w:p w14:paraId="4321DBE0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Increased wholesale business with indirect groups by utilizing telemarketing campaign.</w:t>
      </w:r>
    </w:p>
    <w:p w14:paraId="04FD0263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z w:val="22"/>
          <w:szCs w:val="22"/>
        </w:rPr>
        <w:t>Attained and implemented eye level, center section placement for highest volume brand.</w:t>
      </w:r>
    </w:p>
    <w:p w14:paraId="7951338D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3B324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ako Brands, </w:t>
      </w:r>
      <w:r w:rsidRPr="004A6CA1">
        <w:rPr>
          <w:rFonts w:asciiTheme="minorHAnsi" w:hAnsiTheme="minorHAnsi" w:cstheme="minorHAnsi"/>
          <w:sz w:val="22"/>
          <w:szCs w:val="22"/>
        </w:rPr>
        <w:t>Paramus, NJ</w:t>
      </w:r>
      <w:r w:rsidRPr="004A6CA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4A6C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1988 - 1990</w:t>
      </w:r>
    </w:p>
    <w:p w14:paraId="496C3CED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Sales Representative, </w:t>
      </w:r>
      <w:r w:rsidRPr="004A6CA1">
        <w:rPr>
          <w:rFonts w:asciiTheme="minorHAnsi" w:hAnsiTheme="minorHAnsi" w:cstheme="minorHAnsi"/>
          <w:sz w:val="22"/>
          <w:szCs w:val="22"/>
        </w:rPr>
        <w:t>1990</w:t>
      </w:r>
    </w:p>
    <w:p w14:paraId="586A299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C94E81" w14:textId="77777777" w:rsidR="002406A1" w:rsidRPr="004A6CA1" w:rsidRDefault="00726D0D">
      <w:pPr>
        <w:ind w:left="112" w:right="293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Managed wholesale headquarter and retail accounts in</w:t>
      </w:r>
      <w:r w:rsidRPr="004A6CA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 xml:space="preserve">estern Massachusetts and Connecticut.  Negotiated with buyers and </w:t>
      </w:r>
      <w:r w:rsidRPr="004A6CA1">
        <w:rPr>
          <w:rFonts w:asciiTheme="minorHAnsi" w:hAnsiTheme="minorHAnsi" w:cstheme="minorHAnsi"/>
          <w:sz w:val="22"/>
          <w:szCs w:val="22"/>
        </w:rPr>
        <w:t>retail management on distribution and merchandising objectives.</w:t>
      </w:r>
    </w:p>
    <w:p w14:paraId="74D598DB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5FC46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Promoted company products utilizing forecast trade spending.</w:t>
      </w:r>
    </w:p>
    <w:p w14:paraId="1ABBE6D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 O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sz w:val="22"/>
          <w:szCs w:val="22"/>
        </w:rPr>
        <w:t>ganized and conducted sales presentations.</w:t>
      </w:r>
    </w:p>
    <w:p w14:paraId="35949988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2C9C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erritory Manager- Biscuit Division </w:t>
      </w:r>
      <w:r w:rsidRPr="004A6CA1">
        <w:rPr>
          <w:rFonts w:asciiTheme="minorHAnsi" w:hAnsiTheme="minorHAnsi" w:cstheme="minorHAnsi"/>
          <w:sz w:val="22"/>
          <w:szCs w:val="22"/>
        </w:rPr>
        <w:t>1988 - 1990</w:t>
      </w:r>
    </w:p>
    <w:p w14:paraId="51949DAE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71FEBE" w14:textId="77777777" w:rsidR="002406A1" w:rsidRPr="004A6CA1" w:rsidRDefault="002406A1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9469365" w14:textId="77777777" w:rsidR="002406A1" w:rsidRPr="004A6CA1" w:rsidRDefault="00726D0D">
      <w:pPr>
        <w:spacing w:line="440" w:lineRule="atLeast"/>
        <w:ind w:left="112" w:right="5363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EDUC</w:t>
      </w:r>
      <w:r w:rsidRPr="004A6CA1">
        <w:rPr>
          <w:rFonts w:asciiTheme="minorHAnsi" w:hAnsiTheme="minorHAnsi" w:cstheme="minorHAnsi"/>
          <w:b/>
          <w:spacing w:val="-16"/>
          <w:sz w:val="22"/>
          <w:szCs w:val="22"/>
          <w:u w:val="thick" w:color="000000"/>
        </w:rPr>
        <w:t>A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TION/PROFESSIONAL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DEVELOPMENT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estern New England College, Springfield,</w:t>
      </w:r>
      <w:r w:rsidRPr="004A6CA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MA</w:t>
      </w:r>
    </w:p>
    <w:p w14:paraId="13915167" w14:textId="77777777" w:rsidR="002406A1" w:rsidRPr="004A6CA1" w:rsidRDefault="00726D0D">
      <w:pPr>
        <w:ind w:left="167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pict w14:anchorId="74BC846D">
          <v:group id="_x0000_s1026" style="position:absolute;left:0;text-align:left;margin-left:44.9pt;margin-top:1.05pt;width:203pt;height:15.8pt;z-index:-251656704;mso-position-horizontal-relative:page" coordorigin="898,21" coordsize="4060,316">
            <v:shape id="_x0000_s1027" style="position:absolute;left:898;top:21;width:4060;height:316" coordorigin="898,21" coordsize="4060,316" path="m898,337r4060,l4958,21,898,21r,316xe" fillcolor="#fff100" stroked="f">
              <v:path arrowok="t"/>
            </v:shape>
            <w10:wrap anchorx="page"/>
          </v:group>
        </w:pic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*Business</w:t>
      </w:r>
      <w:r w:rsidRPr="004A6CA1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>Administration/Marketing 1988</w:t>
      </w:r>
    </w:p>
    <w:p w14:paraId="48EC8960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F011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Category Management Seminar/The Partnering 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oup</w:t>
      </w:r>
    </w:p>
    <w:p w14:paraId="18BA9C31" w14:textId="77777777" w:rsidR="002406A1" w:rsidRPr="004A6CA1" w:rsidRDefault="00726D0D">
      <w:pPr>
        <w:ind w:left="112" w:right="5239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Influencing</w:t>
      </w:r>
      <w:r w:rsidRPr="004A6CA1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Management/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iley University Leveraging Consumer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Insight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4A6CA1">
        <w:rPr>
          <w:rFonts w:asciiTheme="minorHAnsi" w:hAnsiTheme="minorHAnsi" w:cstheme="minorHAnsi"/>
          <w:b/>
          <w:sz w:val="22"/>
          <w:szCs w:val="22"/>
        </w:rPr>
        <w:t>ools/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iley </w:t>
      </w:r>
      <w:r w:rsidRPr="004A6CA1">
        <w:rPr>
          <w:rFonts w:asciiTheme="minorHAnsi" w:hAnsiTheme="minorHAnsi" w:cstheme="minorHAnsi"/>
          <w:b/>
          <w:sz w:val="22"/>
          <w:szCs w:val="22"/>
        </w:rPr>
        <w:t>University Nielsen Event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Analytics/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iley University</w:t>
      </w:r>
    </w:p>
    <w:p w14:paraId="4A06B16F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Selling and Negotiation Seminar/ Neo, Inc.</w:t>
      </w:r>
    </w:p>
    <w:p w14:paraId="7DD1BA8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EE9B25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Computer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Skills:</w:t>
      </w:r>
    </w:p>
    <w:p w14:paraId="69C2D83E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t>•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indows; Excel;</w:t>
      </w:r>
      <w:r w:rsidRPr="004A6CA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>ord; PowerPoint; Nielsen</w:t>
      </w:r>
    </w:p>
    <w:p w14:paraId="72EEC1D3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8EACCB" w14:textId="77777777" w:rsidR="002406A1" w:rsidRPr="004A6CA1" w:rsidRDefault="002406A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887CC61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ASSOCI</w:t>
      </w:r>
      <w:r w:rsidRPr="004A6CA1">
        <w:rPr>
          <w:rFonts w:asciiTheme="minorHAnsi" w:hAnsiTheme="minorHAnsi" w:cstheme="minorHAnsi"/>
          <w:b/>
          <w:spacing w:val="-16"/>
          <w:sz w:val="22"/>
          <w:szCs w:val="22"/>
          <w:u w:val="thick" w:color="000000"/>
        </w:rPr>
        <w:t>A</w:t>
      </w:r>
      <w:r w:rsidRPr="004A6CA1">
        <w:rPr>
          <w:rFonts w:asciiTheme="minorHAnsi" w:hAnsiTheme="minorHAnsi" w:cstheme="minorHAnsi"/>
          <w:b/>
          <w:sz w:val="22"/>
          <w:szCs w:val="22"/>
          <w:u w:val="thick" w:color="000000"/>
        </w:rPr>
        <w:t>TIONS</w:t>
      </w:r>
    </w:p>
    <w:p w14:paraId="2CB8568B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CD9E7" w14:textId="77777777" w:rsidR="002406A1" w:rsidRPr="004A6CA1" w:rsidRDefault="00726D0D">
      <w:pPr>
        <w:ind w:left="112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ocery Manufactu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ers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Association </w:t>
      </w:r>
      <w:r w:rsidRPr="004A6CA1">
        <w:rPr>
          <w:rFonts w:asciiTheme="minorHAnsi" w:hAnsiTheme="minorHAnsi" w:cstheme="minorHAnsi"/>
          <w:sz w:val="22"/>
          <w:szCs w:val="22"/>
        </w:rPr>
        <w:t>(</w:t>
      </w:r>
      <w:r w:rsidRPr="004A6CA1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4A6CA1">
        <w:rPr>
          <w:rFonts w:asciiTheme="minorHAnsi" w:hAnsiTheme="minorHAnsi" w:cstheme="minorHAnsi"/>
          <w:sz w:val="22"/>
          <w:szCs w:val="22"/>
        </w:rPr>
        <w:t xml:space="preserve">iley); </w:t>
      </w:r>
      <w:r w:rsidRPr="004A6CA1">
        <w:rPr>
          <w:rFonts w:asciiTheme="minorHAnsi" w:hAnsiTheme="minorHAnsi" w:cstheme="minorHAnsi"/>
          <w:b/>
          <w:sz w:val="22"/>
          <w:szCs w:val="22"/>
        </w:rPr>
        <w:t>American Logistics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Association</w:t>
      </w:r>
    </w:p>
    <w:p w14:paraId="51A050BA" w14:textId="77777777" w:rsidR="002406A1" w:rsidRPr="004A6CA1" w:rsidRDefault="002406A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E45D94C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DF767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F8E623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19DA3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2956A7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EDEF60" w14:textId="77777777" w:rsidR="002406A1" w:rsidRPr="004A6CA1" w:rsidRDefault="00726D0D">
      <w:pPr>
        <w:ind w:left="112" w:right="120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1000" w:bottom="280" w:left="860" w:header="516" w:footer="0" w:gutter="0"/>
          <w:cols w:space="720"/>
        </w:sectPr>
      </w:pPr>
      <w:r w:rsidRPr="004A6CA1">
        <w:rPr>
          <w:rFonts w:asciiTheme="minorHAnsi" w:hAnsiTheme="minorHAnsi" w:cstheme="minorHAnsi"/>
          <w:b/>
          <w:sz w:val="22"/>
          <w:szCs w:val="22"/>
        </w:rPr>
        <w:t>*</w:t>
      </w:r>
      <w:r w:rsidRPr="004A6CA1">
        <w:rPr>
          <w:rFonts w:asciiTheme="minorHAnsi" w:hAnsiTheme="minorHAnsi" w:cstheme="minorHAnsi"/>
          <w:b/>
          <w:spacing w:val="-24"/>
          <w:sz w:val="22"/>
          <w:szCs w:val="22"/>
        </w:rPr>
        <w:t>Y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ou state the discipline, but do </w:t>
      </w:r>
      <w:r w:rsidRPr="004A6CA1">
        <w:rPr>
          <w:rFonts w:asciiTheme="minorHAnsi" w:hAnsiTheme="minorHAnsi" w:cstheme="minorHAnsi"/>
          <w:b/>
          <w:i/>
          <w:sz w:val="22"/>
          <w:szCs w:val="22"/>
        </w:rPr>
        <w:t xml:space="preserve">not </w:t>
      </w:r>
      <w:r w:rsidRPr="004A6CA1">
        <w:rPr>
          <w:rFonts w:asciiTheme="minorHAnsi" w:hAnsiTheme="minorHAnsi" w:cstheme="minorHAnsi"/>
          <w:b/>
          <w:sz w:val="22"/>
          <w:szCs w:val="22"/>
        </w:rPr>
        <w:t>put a deg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ee designation.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This shows you have some college and COULD infer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deg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ee enough to get you an intervie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4A6CA1">
        <w:rPr>
          <w:rFonts w:asciiTheme="minorHAnsi" w:hAnsiTheme="minorHAnsi" w:cstheme="minorHAnsi"/>
          <w:b/>
          <w:sz w:val="22"/>
          <w:szCs w:val="22"/>
        </w:rPr>
        <w:t>.</w:t>
      </w:r>
      <w:r w:rsidRPr="004A6CA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 xml:space="preserve">As always, be truthful on the interview and on the </w:t>
      </w:r>
      <w:r w:rsidRPr="004A6CA1">
        <w:rPr>
          <w:rFonts w:asciiTheme="minorHAnsi" w:hAnsiTheme="minorHAnsi" w:cstheme="minorHAnsi"/>
          <w:b/>
          <w:sz w:val="22"/>
          <w:szCs w:val="22"/>
        </w:rPr>
        <w:t>application. Once they get to know you, the deg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ee can become a non-issue, but if your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r</w:t>
      </w:r>
      <w:r w:rsidRPr="004A6CA1">
        <w:rPr>
          <w:rFonts w:asciiTheme="minorHAnsi" w:hAnsiTheme="minorHAnsi" w:cstheme="minorHAnsi"/>
          <w:b/>
          <w:sz w:val="22"/>
          <w:szCs w:val="22"/>
        </w:rPr>
        <w:t>esume sc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eams non- deg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eed up f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ont, you may never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A6CA1">
        <w:rPr>
          <w:rFonts w:asciiTheme="minorHAnsi" w:hAnsiTheme="minorHAnsi" w:cstheme="minorHAnsi"/>
          <w:b/>
          <w:sz w:val="22"/>
          <w:szCs w:val="22"/>
        </w:rPr>
        <w:t>get in f</w:t>
      </w:r>
      <w:r w:rsidRPr="004A6CA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4A6CA1">
        <w:rPr>
          <w:rFonts w:asciiTheme="minorHAnsi" w:hAnsiTheme="minorHAnsi" w:cstheme="minorHAnsi"/>
          <w:b/>
          <w:sz w:val="22"/>
          <w:szCs w:val="22"/>
        </w:rPr>
        <w:t>ont of employers.</w:t>
      </w:r>
    </w:p>
    <w:p w14:paraId="01052440" w14:textId="77777777" w:rsidR="002406A1" w:rsidRPr="004A6CA1" w:rsidRDefault="002406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D4C4DB8" w14:textId="77777777" w:rsidR="002406A1" w:rsidRPr="004A6CA1" w:rsidRDefault="00726D0D">
      <w:pPr>
        <w:ind w:left="4424" w:right="432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4A6CA1">
        <w:rPr>
          <w:rFonts w:asciiTheme="minorHAnsi" w:eastAsia="Gill Sans MT" w:hAnsiTheme="minorHAnsi" w:cstheme="minorHAnsi"/>
          <w:color w:val="FF0000"/>
          <w:sz w:val="22"/>
          <w:szCs w:val="22"/>
        </w:rPr>
        <w:t>NEW GRAD-Classic 1 Page</w:t>
      </w:r>
    </w:p>
    <w:p w14:paraId="334E549A" w14:textId="77777777" w:rsidR="002406A1" w:rsidRPr="004A6CA1" w:rsidRDefault="002406A1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F106532" w14:textId="77777777" w:rsidR="002406A1" w:rsidRPr="004A6CA1" w:rsidRDefault="00726D0D">
      <w:pPr>
        <w:ind w:left="4959" w:right="4955"/>
        <w:jc w:val="center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b/>
          <w:sz w:val="22"/>
          <w:szCs w:val="22"/>
        </w:rPr>
        <w:t>Joe Kelly</w:t>
      </w:r>
    </w:p>
    <w:p w14:paraId="1307136C" w14:textId="77777777" w:rsidR="002406A1" w:rsidRPr="004A6CA1" w:rsidRDefault="00726D0D">
      <w:pPr>
        <w:spacing w:before="3"/>
        <w:ind w:left="4632" w:right="4628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4A6CA1">
          <w:rPr>
            <w:rFonts w:asciiTheme="minorHAnsi" w:eastAsia="Arial" w:hAnsiTheme="minorHAnsi" w:cstheme="minorHAnsi"/>
            <w:sz w:val="22"/>
            <w:szCs w:val="22"/>
          </w:rPr>
          <w:t>jbloe@hotm</w:t>
        </w:r>
        <w:r w:rsidRPr="004A6CA1">
          <w:rPr>
            <w:rFonts w:asciiTheme="minorHAnsi" w:eastAsia="Arial" w:hAnsiTheme="minorHAnsi" w:cstheme="minorHAnsi"/>
            <w:sz w:val="22"/>
            <w:szCs w:val="22"/>
          </w:rPr>
          <w:t>ail.com</w:t>
        </w:r>
      </w:hyperlink>
    </w:p>
    <w:p w14:paraId="1180CB10" w14:textId="77777777" w:rsidR="002406A1" w:rsidRPr="004A6CA1" w:rsidRDefault="00726D0D">
      <w:pPr>
        <w:spacing w:before="13" w:line="255" w:lineRule="auto"/>
        <w:ind w:left="4574" w:right="45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100 Sandy Road Park Ridge, IL</w:t>
      </w:r>
      <w:r w:rsidRPr="004A6CA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60068 (847) 555-5500</w:t>
      </w:r>
    </w:p>
    <w:p w14:paraId="14FADA77" w14:textId="77777777" w:rsidR="002406A1" w:rsidRPr="004A6CA1" w:rsidRDefault="002406A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69BBCCD" w14:textId="77777777" w:rsidR="002406A1" w:rsidRPr="004A6CA1" w:rsidRDefault="00726D0D">
      <w:pPr>
        <w:spacing w:before="37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4A6CA1">
        <w:rPr>
          <w:rFonts w:asciiTheme="minorHAnsi" w:eastAsia="Arial" w:hAnsiTheme="minorHAnsi" w:cstheme="minorHAnsi"/>
          <w:b/>
          <w:spacing w:val="-13"/>
          <w:sz w:val="22"/>
          <w:szCs w:val="22"/>
        </w:rPr>
        <w:t>A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4FA6FFCE" w14:textId="77777777" w:rsidR="002406A1" w:rsidRPr="004A6CA1" w:rsidRDefault="002406A1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4B05B13" w14:textId="77777777" w:rsidR="002406A1" w:rsidRPr="004A6CA1" w:rsidRDefault="00726D0D">
      <w:pPr>
        <w:tabs>
          <w:tab w:val="left" w:pos="1260"/>
        </w:tabs>
        <w:spacing w:line="255" w:lineRule="auto"/>
        <w:ind w:left="1232" w:right="277" w:hanging="1080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2004</w:t>
      </w:r>
      <w:r w:rsidRPr="004A6CA1">
        <w:rPr>
          <w:rFonts w:asciiTheme="minorHAnsi" w:eastAsia="Arial" w:hAnsiTheme="minorHAnsi" w:cstheme="minorHAnsi"/>
          <w:sz w:val="22"/>
          <w:szCs w:val="22"/>
        </w:rPr>
        <w:tab/>
      </w:r>
      <w:r w:rsidRPr="004A6CA1">
        <w:rPr>
          <w:rFonts w:asciiTheme="minorHAnsi" w:eastAsia="Arial" w:hAnsiTheme="minorHAnsi" w:cstheme="minorHAnsi"/>
          <w:sz w:val="22"/>
          <w:szCs w:val="22"/>
        </w:rPr>
        <w:tab/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Denison University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Granville, OH Bachelor of</w:t>
      </w:r>
      <w:r w:rsidRPr="004A6CA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Arts: Major in English Literature, Minor in Spanish</w:t>
      </w:r>
    </w:p>
    <w:p w14:paraId="0CA2CE8F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AF194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Fall 2002      </w:t>
      </w:r>
      <w:r w:rsidRPr="004A6CA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School for International </w:t>
      </w:r>
      <w:r w:rsidRPr="004A6CA1">
        <w:rPr>
          <w:rFonts w:asciiTheme="minorHAnsi" w:eastAsia="Arial" w:hAnsiTheme="minorHAnsi" w:cstheme="minorHAnsi"/>
          <w:b/>
          <w:spacing w:val="-10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rade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Granada, Spain</w:t>
      </w:r>
    </w:p>
    <w:p w14:paraId="5672AC5B" w14:textId="77777777" w:rsidR="002406A1" w:rsidRPr="004A6CA1" w:rsidRDefault="00726D0D">
      <w:pPr>
        <w:spacing w:before="13" w:line="255" w:lineRule="auto"/>
        <w:ind w:left="1272" w:right="2788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Cultural immersion program with coursework in Spanish Culture, Histor</w:t>
      </w:r>
      <w:r w:rsidRPr="004A6CA1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Politics,</w:t>
      </w:r>
      <w:r w:rsidRPr="004A6CA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Art, and Gramma</w:t>
      </w:r>
      <w:r w:rsidRPr="004A6CA1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rote and presented an </w:t>
      </w:r>
      <w:r w:rsidRPr="004A6CA1">
        <w:rPr>
          <w:rFonts w:asciiTheme="minorHAnsi" w:eastAsia="Arial" w:hAnsiTheme="minorHAnsi" w:cstheme="minorHAnsi"/>
          <w:sz w:val="22"/>
          <w:szCs w:val="22"/>
        </w:rPr>
        <w:t>original independent thesis:</w:t>
      </w:r>
    </w:p>
    <w:p w14:paraId="084B06FD" w14:textId="77777777" w:rsidR="002406A1" w:rsidRPr="004A6CA1" w:rsidRDefault="00726D0D">
      <w:pPr>
        <w:ind w:left="127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i/>
          <w:sz w:val="22"/>
          <w:szCs w:val="22"/>
        </w:rPr>
        <w:t>La amistad profunda: la relación entre Salvador Dalí y Federico García Lorca</w:t>
      </w:r>
      <w:r w:rsidRPr="004A6CA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57C8EA" w14:textId="77777777" w:rsidR="002406A1" w:rsidRPr="004A6CA1" w:rsidRDefault="002406A1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5FC38AE7" w14:textId="77777777" w:rsidR="002406A1" w:rsidRPr="004A6CA1" w:rsidRDefault="00726D0D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Fall 2000      </w:t>
      </w:r>
      <w:r w:rsidRPr="004A6CA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National Outdoor Leadership School                                                                                                 </w:t>
      </w:r>
      <w:r w:rsidRPr="004A6CA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Rocky Mountains</w:t>
      </w:r>
    </w:p>
    <w:p w14:paraId="6BB4AE36" w14:textId="77777777" w:rsidR="002406A1" w:rsidRPr="004A6CA1" w:rsidRDefault="00726D0D">
      <w:pPr>
        <w:spacing w:before="13" w:line="255" w:lineRule="auto"/>
        <w:ind w:left="1272" w:right="2426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Participated in a 4 month outdoor leadership and educator school. Coursework in Biolog</w:t>
      </w:r>
      <w:r w:rsidRPr="004A6CA1">
        <w:rPr>
          <w:rFonts w:asciiTheme="minorHAnsi" w:eastAsia="Arial" w:hAnsiTheme="minorHAnsi" w:cstheme="minorHAnsi"/>
          <w:spacing w:val="-12"/>
          <w:sz w:val="22"/>
          <w:szCs w:val="22"/>
        </w:rPr>
        <w:t>y</w:t>
      </w:r>
      <w:r w:rsidRPr="004A6CA1">
        <w:rPr>
          <w:rFonts w:asciiTheme="minorHAnsi" w:eastAsia="Arial" w:hAnsiTheme="minorHAnsi" w:cstheme="minorHAnsi"/>
          <w:sz w:val="22"/>
          <w:szCs w:val="22"/>
        </w:rPr>
        <w:t>, Wilderness Education and Environmental Ethics.</w:t>
      </w:r>
    </w:p>
    <w:p w14:paraId="0D8C35D9" w14:textId="77777777" w:rsidR="002406A1" w:rsidRPr="004A6CA1" w:rsidRDefault="002406A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6FA6C6B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7124"/>
        <w:gridCol w:w="1300"/>
      </w:tblGrid>
      <w:tr w:rsidR="002406A1" w:rsidRPr="004A6CA1" w14:paraId="34D5E25A" w14:textId="77777777">
        <w:trPr>
          <w:trHeight w:hRule="exact" w:val="7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601E339D" w14:textId="77777777" w:rsidR="002406A1" w:rsidRPr="004A6CA1" w:rsidRDefault="00726D0D">
            <w:pPr>
              <w:spacing w:before="7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EXPERIENCE</w:t>
            </w:r>
          </w:p>
          <w:p w14:paraId="01AEF9B6" w14:textId="77777777" w:rsidR="002406A1" w:rsidRPr="004A6CA1" w:rsidRDefault="002406A1">
            <w:pPr>
              <w:spacing w:before="1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E6F45" w14:textId="77777777" w:rsidR="002406A1" w:rsidRPr="004A6CA1" w:rsidRDefault="00726D0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Fall/Spring 2003–2004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2EEF6DBB" w14:textId="77777777" w:rsidR="002406A1" w:rsidRPr="004A6CA1" w:rsidRDefault="002406A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516A3D" w14:textId="77777777" w:rsidR="002406A1" w:rsidRPr="004A6CA1" w:rsidRDefault="002406A1">
            <w:pPr>
              <w:spacing w:before="1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56EB0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Granville High School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6544F8B" w14:textId="77777777" w:rsidR="002406A1" w:rsidRPr="004A6CA1" w:rsidRDefault="002406A1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C8035" w14:textId="77777777" w:rsidR="002406A1" w:rsidRPr="004A6CA1" w:rsidRDefault="002406A1">
            <w:pPr>
              <w:spacing w:before="1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4F3CA3" w14:textId="77777777" w:rsidR="002406A1" w:rsidRPr="004A6CA1" w:rsidRDefault="00726D0D">
            <w:pPr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2406A1" w:rsidRPr="004A6CA1" w14:paraId="42AEA67F" w14:textId="77777777">
        <w:trPr>
          <w:trHeight w:hRule="exact" w:val="9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C5965D3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5CA412F0" w14:textId="77777777" w:rsidR="002406A1" w:rsidRPr="004A6CA1" w:rsidRDefault="00726D0D">
            <w:pPr>
              <w:spacing w:line="200" w:lineRule="exact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English and Spanish </w:t>
            </w:r>
            <w:r w:rsidRPr="004A6CA1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>T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utor</w:t>
            </w:r>
          </w:p>
          <w:p w14:paraId="1D775F60" w14:textId="77777777" w:rsidR="002406A1" w:rsidRPr="004A6CA1" w:rsidRDefault="00726D0D">
            <w:pPr>
              <w:spacing w:before="13" w:line="255" w:lineRule="auto"/>
              <w:ind w:left="164" w:right="11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Mentored Granville High School student with insufficient passing grades. 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orked in all subjects with major concentration in English and Spanish.</w:t>
            </w:r>
          </w:p>
          <w:p w14:paraId="0792A5B8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• Student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 grade point increased threefold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FEC2E08" w14:textId="77777777" w:rsidR="002406A1" w:rsidRPr="004A6CA1" w:rsidRDefault="002406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6A1" w:rsidRPr="004A6CA1" w14:paraId="26D9B4B6" w14:textId="77777777">
        <w:trPr>
          <w:trHeight w:hRule="exact" w:val="133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1363BD1" w14:textId="77777777" w:rsidR="002406A1" w:rsidRPr="004A6CA1" w:rsidRDefault="00726D0D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Fall/Spring 2001–2004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58A1870F" w14:textId="77777777" w:rsidR="002406A1" w:rsidRPr="004A6CA1" w:rsidRDefault="00726D0D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Denison University</w:t>
            </w:r>
          </w:p>
          <w:p w14:paraId="47C724E3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Editor and </w:t>
            </w:r>
            <w:r w:rsidRPr="004A6CA1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>T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utor</w:t>
            </w:r>
          </w:p>
          <w:p w14:paraId="3DDEFB85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Assisted 2–3 fellow students per week with paper editing, composition,</w:t>
            </w:r>
          </w:p>
          <w:p w14:paraId="2E63FC1A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and grammatical instruction.</w:t>
            </w:r>
          </w:p>
          <w:p w14:paraId="4CCB42AB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• Facilitated over 100 students with writing assignments, increasing</w:t>
            </w:r>
          </w:p>
          <w:p w14:paraId="2CC97011" w14:textId="77777777" w:rsidR="002406A1" w:rsidRPr="004A6CA1" w:rsidRDefault="00726D0D">
            <w:pPr>
              <w:spacing w:before="13" w:line="160" w:lineRule="exact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position w:val="-3"/>
                <w:sz w:val="22"/>
                <w:szCs w:val="22"/>
              </w:rPr>
              <w:t>performance by at least one letter grade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6DCFCC4" w14:textId="77777777" w:rsidR="002406A1" w:rsidRPr="004A6CA1" w:rsidRDefault="00726D0D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2406A1" w:rsidRPr="004A6CA1" w14:paraId="6B32693F" w14:textId="77777777">
        <w:trPr>
          <w:trHeight w:hRule="exact" w:val="133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8F664DD" w14:textId="77777777" w:rsidR="002406A1" w:rsidRPr="004A6CA1" w:rsidRDefault="002406A1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83558" w14:textId="77777777" w:rsidR="002406A1" w:rsidRPr="004A6CA1" w:rsidRDefault="00726D0D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Summer/Winter 2003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5773609C" w14:textId="77777777" w:rsidR="002406A1" w:rsidRPr="004A6CA1" w:rsidRDefault="002406A1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E3364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Moosejaw Mountaineering</w:t>
            </w:r>
          </w:p>
          <w:p w14:paraId="53163A53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Sales</w:t>
            </w:r>
            <w:r w:rsidRPr="004A6CA1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Associate</w:t>
            </w:r>
          </w:p>
          <w:p w14:paraId="16C8686F" w14:textId="77777777" w:rsidR="002406A1" w:rsidRPr="004A6CA1" w:rsidRDefault="00726D0D">
            <w:pPr>
              <w:spacing w:before="13" w:line="255" w:lineRule="auto"/>
              <w:ind w:left="164" w:right="1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orked for a non-corporate company in a competitive sales industr</w:t>
            </w:r>
            <w:r w:rsidRPr="004A6CA1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y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. Often planned interior floor design.</w:t>
            </w:r>
          </w:p>
          <w:p w14:paraId="215B29DE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• Newest member of 8 person team, yet o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fered an</w:t>
            </w:r>
            <w:r w:rsidRPr="004A6CA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Associate Manager position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161DE53" w14:textId="77777777" w:rsidR="002406A1" w:rsidRPr="004A6CA1" w:rsidRDefault="002406A1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9AE43A" w14:textId="77777777" w:rsidR="002406A1" w:rsidRPr="004A6CA1" w:rsidRDefault="00726D0D">
            <w:pPr>
              <w:ind w:left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Deerfield, IL</w:t>
            </w:r>
          </w:p>
        </w:tc>
      </w:tr>
      <w:tr w:rsidR="002406A1" w:rsidRPr="004A6CA1" w14:paraId="3E239BCC" w14:textId="77777777">
        <w:trPr>
          <w:trHeight w:hRule="exact" w:val="14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7FC9079" w14:textId="77777777" w:rsidR="002406A1" w:rsidRPr="004A6CA1" w:rsidRDefault="00726D0D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Fall 2001/Spring 2001/02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7F3F2BB9" w14:textId="77777777" w:rsidR="002406A1" w:rsidRPr="004A6CA1" w:rsidRDefault="00726D0D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Denison University</w:t>
            </w:r>
          </w:p>
          <w:p w14:paraId="357D5A22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Photography </w:t>
            </w:r>
            <w:r w:rsidRPr="004A6CA1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>T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eaching</w:t>
            </w:r>
            <w:r w:rsidRPr="004A6CA1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Assistant</w:t>
            </w:r>
          </w:p>
          <w:p w14:paraId="24F7A2FE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Monitored darkroom facilities, and aided with photography instruction. Revamped</w:t>
            </w:r>
          </w:p>
          <w:p w14:paraId="4B34BF8B" w14:textId="77777777" w:rsidR="002406A1" w:rsidRPr="004A6CA1" w:rsidRDefault="00726D0D">
            <w:pPr>
              <w:spacing w:before="13" w:line="255" w:lineRule="auto"/>
              <w:ind w:left="164" w:righ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an inept photography department and curriculum. Planned and constructed darkroom layou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t. 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orked closely with</w:t>
            </w:r>
            <w:r w:rsidRPr="004A6CA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Art administration and Professors in designing coursework.</w:t>
            </w:r>
          </w:p>
          <w:p w14:paraId="41A50619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• Program participation increased 60% in following years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2E7B54F" w14:textId="77777777" w:rsidR="002406A1" w:rsidRPr="004A6CA1" w:rsidRDefault="00726D0D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2406A1" w:rsidRPr="004A6CA1" w14:paraId="054E4F09" w14:textId="77777777">
        <w:trPr>
          <w:trHeight w:hRule="exact" w:val="140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771CC3F0" w14:textId="77777777" w:rsidR="002406A1" w:rsidRPr="004A6CA1" w:rsidRDefault="00726D0D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Summers 2000/02/03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2595BE6F" w14:textId="77777777" w:rsidR="002406A1" w:rsidRPr="004A6CA1" w:rsidRDefault="00726D0D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Camp Kieve</w:t>
            </w:r>
          </w:p>
          <w:p w14:paraId="7CB75FB1" w14:textId="77777777" w:rsidR="002406A1" w:rsidRPr="004A6CA1" w:rsidRDefault="00726D0D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Camp Counselor</w:t>
            </w:r>
          </w:p>
          <w:p w14:paraId="21DF126C" w14:textId="77777777" w:rsidR="002406A1" w:rsidRPr="004A6CA1" w:rsidRDefault="00726D0D">
            <w:pPr>
              <w:spacing w:before="13" w:line="255" w:lineRule="auto"/>
              <w:ind w:left="164" w:righ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Boy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 Camp with enrollment of 200 per summe</w:t>
            </w:r>
            <w:r w:rsidRPr="004A6CA1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r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Served as a head mentor for female sta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f. Directed and constructed photography program and darkroom. Implemented educational field trips for campers. Served as a part-time Nurse</w:t>
            </w:r>
            <w:r w:rsidRPr="004A6CA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A6CA1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Aide.</w:t>
            </w:r>
          </w:p>
          <w:p w14:paraId="05D27C4D" w14:textId="77777777" w:rsidR="002406A1" w:rsidRPr="004A6CA1" w:rsidRDefault="00726D0D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• Individually composed and presented three promotional slide shows ea</w:t>
            </w: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ch summer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6F738E3" w14:textId="77777777" w:rsidR="002406A1" w:rsidRPr="004A6CA1" w:rsidRDefault="00726D0D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A6CA1">
              <w:rPr>
                <w:rFonts w:asciiTheme="minorHAnsi" w:eastAsia="Arial" w:hAnsiTheme="minorHAnsi" w:cstheme="minorHAnsi"/>
                <w:sz w:val="22"/>
                <w:szCs w:val="22"/>
              </w:rPr>
              <w:t>Nobleboro, ME</w:t>
            </w:r>
          </w:p>
        </w:tc>
      </w:tr>
    </w:tbl>
    <w:p w14:paraId="283AB568" w14:textId="77777777" w:rsidR="002406A1" w:rsidRPr="004A6CA1" w:rsidRDefault="00726D0D">
      <w:pPr>
        <w:spacing w:line="180" w:lineRule="exact"/>
        <w:ind w:left="249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• Darkroom reconstruction enabled 100% participation increase within</w:t>
      </w:r>
      <w:r w:rsidRPr="004A6CA1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photography program</w:t>
      </w:r>
    </w:p>
    <w:p w14:paraId="6F4E25E7" w14:textId="77777777" w:rsidR="002406A1" w:rsidRPr="004A6CA1" w:rsidRDefault="002406A1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  <w:sectPr w:rsidR="002406A1" w:rsidRPr="004A6CA1">
          <w:pgSz w:w="12240" w:h="15840"/>
          <w:pgMar w:top="700" w:right="740" w:bottom="280" w:left="640" w:header="516" w:footer="0" w:gutter="0"/>
          <w:cols w:space="720"/>
        </w:sectPr>
      </w:pPr>
    </w:p>
    <w:p w14:paraId="241107EE" w14:textId="77777777" w:rsidR="002406A1" w:rsidRPr="004A6CA1" w:rsidRDefault="00726D0D">
      <w:pPr>
        <w:spacing w:before="37"/>
        <w:ind w:left="252" w:right="-47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ACTIVITIES</w:t>
      </w:r>
    </w:p>
    <w:p w14:paraId="3C69F66D" w14:textId="77777777" w:rsidR="002406A1" w:rsidRPr="004A6CA1" w:rsidRDefault="00726D0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4A6CA1">
        <w:rPr>
          <w:rFonts w:asciiTheme="minorHAnsi" w:hAnsiTheme="minorHAnsi" w:cstheme="minorHAnsi"/>
          <w:sz w:val="22"/>
          <w:szCs w:val="22"/>
        </w:rPr>
        <w:br w:type="column"/>
      </w:r>
    </w:p>
    <w:p w14:paraId="481F7995" w14:textId="77777777" w:rsidR="002406A1" w:rsidRPr="004A6CA1" w:rsidRDefault="002406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815A1" w14:textId="77777777" w:rsidR="002406A1" w:rsidRPr="004A6CA1" w:rsidRDefault="00726D0D">
      <w:pPr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Response writer for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Denison Publication: </w:t>
      </w:r>
      <w:r w:rsidRPr="004A6CA1">
        <w:rPr>
          <w:rFonts w:asciiTheme="minorHAnsi" w:eastAsia="Arial" w:hAnsiTheme="minorHAnsi" w:cstheme="minorHAnsi"/>
          <w:b/>
          <w:i/>
          <w:sz w:val="22"/>
          <w:szCs w:val="22"/>
        </w:rPr>
        <w:t>Bullsheet</w:t>
      </w:r>
    </w:p>
    <w:p w14:paraId="51B2ACC9" w14:textId="77777777" w:rsidR="002406A1" w:rsidRPr="004A6CA1" w:rsidRDefault="00726D0D">
      <w:pPr>
        <w:spacing w:before="13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 xml:space="preserve">Member of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Kappa</w:t>
      </w:r>
      <w:r w:rsidRPr="004A6CA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 xml:space="preserve">Alpha Theta Sorority at Denison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University</w:t>
      </w:r>
    </w:p>
    <w:p w14:paraId="4E9B790E" w14:textId="77777777" w:rsidR="002406A1" w:rsidRPr="004A6CA1" w:rsidRDefault="00726D0D">
      <w:pPr>
        <w:spacing w:before="14" w:line="200" w:lineRule="exact"/>
        <w:rPr>
          <w:rFonts w:asciiTheme="minorHAnsi" w:eastAsia="Arial" w:hAnsiTheme="minorHAnsi" w:cstheme="minorHAnsi"/>
          <w:sz w:val="22"/>
          <w:szCs w:val="22"/>
        </w:rPr>
        <w:sectPr w:rsidR="002406A1" w:rsidRPr="004A6CA1">
          <w:type w:val="continuous"/>
          <w:pgSz w:w="12240" w:h="15840"/>
          <w:pgMar w:top="700" w:right="740" w:bottom="280" w:left="640" w:header="720" w:footer="720" w:gutter="0"/>
          <w:cols w:num="2" w:space="720" w:equalWidth="0">
            <w:col w:w="1243" w:space="9"/>
            <w:col w:w="9608"/>
          </w:cols>
        </w:sectPr>
      </w:pPr>
      <w:r w:rsidRPr="004A6CA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Participant for </w:t>
      </w:r>
      <w:r w:rsidRPr="004A6CA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6 years in Habitat for Humanity </w:t>
      </w:r>
      <w:r w:rsidRPr="004A6CA1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ork </w:t>
      </w:r>
      <w:r w:rsidRPr="004A6CA1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>T</w:t>
      </w:r>
      <w:r w:rsidRPr="004A6CA1">
        <w:rPr>
          <w:rFonts w:asciiTheme="minorHAnsi" w:eastAsia="Arial" w:hAnsiTheme="minorHAnsi" w:cstheme="minorHAnsi"/>
          <w:b/>
          <w:position w:val="-1"/>
          <w:sz w:val="22"/>
          <w:szCs w:val="22"/>
        </w:rPr>
        <w:t>rip, including Head</w:t>
      </w:r>
      <w:r w:rsidRPr="004A6CA1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position w:val="-1"/>
          <w:sz w:val="22"/>
          <w:szCs w:val="22"/>
        </w:rPr>
        <w:t>Advisor position for 2 years</w:t>
      </w:r>
    </w:p>
    <w:p w14:paraId="3D7FE65A" w14:textId="77777777" w:rsidR="002406A1" w:rsidRPr="004A6CA1" w:rsidRDefault="002406A1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EB4E37C" w14:textId="77777777" w:rsidR="002406A1" w:rsidRPr="004A6CA1" w:rsidRDefault="00726D0D">
      <w:pPr>
        <w:spacing w:before="37"/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b/>
          <w:sz w:val="22"/>
          <w:szCs w:val="22"/>
        </w:rPr>
        <w:t>ADDITIONAL</w:t>
      </w:r>
      <w:r w:rsidRPr="004A6CA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2C87EF41" w14:textId="77777777" w:rsidR="002406A1" w:rsidRPr="004A6CA1" w:rsidRDefault="002406A1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F256F8" w14:textId="77777777" w:rsidR="002406A1" w:rsidRPr="004A6CA1" w:rsidRDefault="00726D0D">
      <w:pPr>
        <w:ind w:left="12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Language:</w:t>
      </w:r>
      <w:r w:rsidRPr="004A6CA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Advanced oral and written Spanish</w:t>
      </w:r>
    </w:p>
    <w:p w14:paraId="6CFF576F" w14:textId="77777777" w:rsidR="002406A1" w:rsidRPr="004A6CA1" w:rsidRDefault="00726D0D">
      <w:pPr>
        <w:spacing w:before="13"/>
        <w:ind w:left="1252"/>
        <w:rPr>
          <w:rFonts w:asciiTheme="minorHAnsi" w:eastAsia="Arial" w:hAnsiTheme="minorHAnsi" w:cstheme="minorHAnsi"/>
          <w:sz w:val="22"/>
          <w:szCs w:val="22"/>
        </w:rPr>
      </w:pPr>
      <w:r w:rsidRPr="004A6CA1">
        <w:rPr>
          <w:rFonts w:asciiTheme="minorHAnsi" w:eastAsia="Arial" w:hAnsiTheme="minorHAnsi" w:cstheme="minorHAnsi"/>
          <w:sz w:val="22"/>
          <w:szCs w:val="22"/>
        </w:rPr>
        <w:t>Computer: Proficient in MS Office Suite (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A6CA1">
        <w:rPr>
          <w:rFonts w:asciiTheme="minorHAnsi" w:eastAsia="Arial" w:hAnsiTheme="minorHAnsi" w:cstheme="minorHAnsi"/>
          <w:sz w:val="22"/>
          <w:szCs w:val="22"/>
        </w:rPr>
        <w:t xml:space="preserve">ord, </w:t>
      </w:r>
      <w:r w:rsidRPr="004A6CA1">
        <w:rPr>
          <w:rFonts w:asciiTheme="minorHAnsi" w:eastAsia="Arial" w:hAnsiTheme="minorHAnsi" w:cstheme="minorHAnsi"/>
          <w:sz w:val="22"/>
          <w:szCs w:val="22"/>
        </w:rPr>
        <w:t>Excel, Outlook, PowerPoint),</w:t>
      </w:r>
      <w:r w:rsidRPr="004A6CA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ACT</w:t>
      </w:r>
      <w:r w:rsidRPr="004A6CA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A6CA1">
        <w:rPr>
          <w:rFonts w:asciiTheme="minorHAnsi" w:eastAsia="Arial" w:hAnsiTheme="minorHAnsi" w:cstheme="minorHAnsi"/>
          <w:sz w:val="22"/>
          <w:szCs w:val="22"/>
        </w:rPr>
        <w:t>and MicroFlex Flowchart</w:t>
      </w:r>
    </w:p>
    <w:sectPr w:rsidR="002406A1" w:rsidRPr="004A6CA1">
      <w:type w:val="continuous"/>
      <w:pgSz w:w="12240" w:h="15840"/>
      <w:pgMar w:top="7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DE94" w14:textId="77777777" w:rsidR="00726D0D" w:rsidRDefault="00726D0D">
      <w:r>
        <w:separator/>
      </w:r>
    </w:p>
  </w:endnote>
  <w:endnote w:type="continuationSeparator" w:id="0">
    <w:p w14:paraId="4F671BD0" w14:textId="77777777" w:rsidR="00726D0D" w:rsidRDefault="0072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AEAA" w14:textId="77777777" w:rsidR="00726D0D" w:rsidRDefault="00726D0D">
      <w:r>
        <w:separator/>
      </w:r>
    </w:p>
  </w:footnote>
  <w:footnote w:type="continuationSeparator" w:id="0">
    <w:p w14:paraId="043EE8D7" w14:textId="77777777" w:rsidR="00726D0D" w:rsidRDefault="00726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6BE77" w14:textId="7C158620" w:rsidR="002406A1" w:rsidRDefault="002406A1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D241" w14:textId="77777777" w:rsidR="002406A1" w:rsidRDefault="00726D0D">
    <w:pPr>
      <w:spacing w:line="200" w:lineRule="exact"/>
    </w:pPr>
    <w:r>
      <w:pict w14:anchorId="3AF331B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pt;margin-top:34pt;width:33.95pt;height:11pt;z-index:-251658240;mso-position-horizontal-relative:page;mso-position-vertical-relative:page" filled="f" stroked="f">
          <v:textbox inset="0,0,0,0">
            <w:txbxContent>
              <w:p w14:paraId="5E812DE2" w14:textId="77777777" w:rsidR="002406A1" w:rsidRDefault="00726D0D">
                <w:pPr>
                  <w:spacing w:line="200" w:lineRule="exact"/>
                  <w:ind w:left="20" w:right="-27"/>
                  <w:rPr>
                    <w:rFonts w:ascii="Gill Sans MT" w:eastAsia="Gill Sans MT" w:hAnsi="Gill Sans MT" w:cs="Gill Sans MT"/>
                    <w:sz w:val="18"/>
                    <w:szCs w:val="18"/>
                  </w:rPr>
                </w:pPr>
                <w:r>
                  <w:rPr>
                    <w:rFonts w:ascii="Gill Sans MT" w:eastAsia="Gill Sans MT" w:hAnsi="Gill Sans MT" w:cs="Gill Sans MT"/>
                    <w:color w:val="FF0000"/>
                    <w:sz w:val="18"/>
                    <w:szCs w:val="18"/>
                  </w:rPr>
                  <w:t>RESUME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562F"/>
    <w:multiLevelType w:val="multilevel"/>
    <w:tmpl w:val="443636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6A1"/>
    <w:rsid w:val="002406A1"/>
    <w:rsid w:val="004A6CA1"/>
    <w:rsid w:val="0072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0DA222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A6C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mikeconnr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war@gmail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en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nkedin.com/in/janedo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doe@gmail.com" TargetMode="External"/><Relationship Id="rId14" Type="http://schemas.openxmlformats.org/officeDocument/2006/relationships/hyperlink" Target="mailto:jbloe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4736</Words>
  <Characters>26998</Characters>
  <Application>Microsoft Office Word</Application>
  <DocSecurity>0</DocSecurity>
  <Lines>224</Lines>
  <Paragraphs>63</Paragraphs>
  <ScaleCrop>false</ScaleCrop>
  <Company/>
  <LinksUpToDate>false</LinksUpToDate>
  <CharactersWithSpaces>31671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2021-06-21T12:27:00Z</dcterms:modified>
</cp:coreProperties>
</file>